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t>Приложение N 2</w:t>
      </w:r>
    </w:p>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t>к Административному регламенту</w:t>
      </w:r>
    </w:p>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t>предоставления муниципальной услуги</w:t>
      </w:r>
    </w:p>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t>"Заключение договора о размещении</w:t>
      </w:r>
    </w:p>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t>нестационарного торгового объекта</w:t>
      </w:r>
    </w:p>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t>в соответствии со схемой размещения</w:t>
      </w:r>
    </w:p>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t>нестационарных торговых объектов</w:t>
      </w:r>
    </w:p>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t>на территории Ольховского</w:t>
      </w:r>
    </w:p>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t>муниципального района </w:t>
      </w:r>
    </w:p>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p w:rsidR="00346839" w:rsidRPr="002D7215" w:rsidRDefault="00346839" w:rsidP="00EA1C96">
      <w:pPr>
        <w:jc w:val="center"/>
        <w:rPr>
          <w:rFonts w:ascii="Times New Roman" w:hAnsi="Times New Roman" w:cs="Times New Roman"/>
          <w:sz w:val="28"/>
          <w:szCs w:val="28"/>
        </w:rPr>
      </w:pPr>
      <w:r w:rsidRPr="002D7215">
        <w:rPr>
          <w:rFonts w:ascii="Times New Roman" w:hAnsi="Times New Roman" w:cs="Times New Roman"/>
          <w:b/>
          <w:bCs/>
          <w:sz w:val="28"/>
          <w:szCs w:val="28"/>
        </w:rPr>
        <w:t>Форма журнала регистрации заявлений на заключение договора о размещении</w:t>
      </w:r>
      <w:r w:rsidR="00EA1C96">
        <w:rPr>
          <w:rFonts w:ascii="Times New Roman" w:hAnsi="Times New Roman" w:cs="Times New Roman"/>
          <w:sz w:val="28"/>
          <w:szCs w:val="28"/>
        </w:rPr>
        <w:t xml:space="preserve"> </w:t>
      </w:r>
      <w:r w:rsidRPr="002D7215">
        <w:rPr>
          <w:rFonts w:ascii="Times New Roman" w:hAnsi="Times New Roman" w:cs="Times New Roman"/>
          <w:b/>
          <w:bCs/>
          <w:sz w:val="28"/>
          <w:szCs w:val="28"/>
        </w:rPr>
        <w:t>нестационарного торгового объекта в соответствии со схемой размещения</w:t>
      </w:r>
      <w:r w:rsidR="00EA1C96">
        <w:rPr>
          <w:rFonts w:ascii="Times New Roman" w:hAnsi="Times New Roman" w:cs="Times New Roman"/>
          <w:sz w:val="28"/>
          <w:szCs w:val="28"/>
        </w:rPr>
        <w:t xml:space="preserve"> </w:t>
      </w:r>
      <w:r w:rsidRPr="002D7215">
        <w:rPr>
          <w:rFonts w:ascii="Times New Roman" w:hAnsi="Times New Roman" w:cs="Times New Roman"/>
          <w:b/>
          <w:bCs/>
          <w:sz w:val="28"/>
          <w:szCs w:val="28"/>
        </w:rPr>
        <w:t>нестационарных торговых объектов на территории</w:t>
      </w:r>
      <w:r w:rsidR="00EA1C96">
        <w:rPr>
          <w:rFonts w:ascii="Times New Roman" w:hAnsi="Times New Roman" w:cs="Times New Roman"/>
          <w:sz w:val="28"/>
          <w:szCs w:val="28"/>
        </w:rPr>
        <w:t xml:space="preserve"> </w:t>
      </w:r>
      <w:r w:rsidRPr="002D7215">
        <w:rPr>
          <w:rFonts w:ascii="Times New Roman" w:hAnsi="Times New Roman" w:cs="Times New Roman"/>
          <w:b/>
          <w:bCs/>
          <w:sz w:val="28"/>
          <w:szCs w:val="28"/>
        </w:rPr>
        <w:t>Ольховского муниципального района</w:t>
      </w:r>
    </w:p>
    <w:p w:rsidR="00346839" w:rsidRPr="002D7215" w:rsidRDefault="00346839" w:rsidP="00EA1C96">
      <w:pPr>
        <w:jc w:val="center"/>
        <w:rPr>
          <w:rFonts w:ascii="Times New Roman" w:hAnsi="Times New Roman" w:cs="Times New Roman"/>
          <w:sz w:val="28"/>
          <w:szCs w:val="28"/>
        </w:rPr>
      </w:pPr>
      <w:r w:rsidRPr="002D7215">
        <w:rPr>
          <w:rFonts w:ascii="Times New Roman" w:hAnsi="Times New Roman" w:cs="Times New Roman"/>
          <w:b/>
          <w:bCs/>
          <w:sz w:val="28"/>
          <w:szCs w:val="28"/>
        </w:rPr>
        <w:t>Журнал</w:t>
      </w:r>
    </w:p>
    <w:p w:rsidR="00346839" w:rsidRPr="00EA1C96" w:rsidRDefault="00346839" w:rsidP="00EA1C96">
      <w:pPr>
        <w:jc w:val="center"/>
        <w:rPr>
          <w:rFonts w:ascii="Times New Roman" w:hAnsi="Times New Roman" w:cs="Times New Roman"/>
          <w:sz w:val="28"/>
          <w:szCs w:val="28"/>
        </w:rPr>
      </w:pPr>
      <w:r w:rsidRPr="002D7215">
        <w:rPr>
          <w:rFonts w:ascii="Times New Roman" w:hAnsi="Times New Roman" w:cs="Times New Roman"/>
          <w:b/>
          <w:bCs/>
          <w:sz w:val="28"/>
          <w:szCs w:val="28"/>
        </w:rPr>
        <w:t>регистрации заявлений на з</w:t>
      </w:r>
      <w:r w:rsidR="00EA1C96">
        <w:rPr>
          <w:rFonts w:ascii="Times New Roman" w:hAnsi="Times New Roman" w:cs="Times New Roman"/>
          <w:b/>
          <w:bCs/>
          <w:sz w:val="28"/>
          <w:szCs w:val="28"/>
        </w:rPr>
        <w:t xml:space="preserve">аключение договора о размещении </w:t>
      </w:r>
      <w:r w:rsidRPr="002D7215">
        <w:rPr>
          <w:rFonts w:ascii="Times New Roman" w:hAnsi="Times New Roman" w:cs="Times New Roman"/>
          <w:b/>
          <w:bCs/>
          <w:sz w:val="28"/>
          <w:szCs w:val="28"/>
        </w:rPr>
        <w:t>нестационарного</w:t>
      </w:r>
      <w:r w:rsidR="00EA1C96">
        <w:rPr>
          <w:rFonts w:ascii="Times New Roman" w:hAnsi="Times New Roman" w:cs="Times New Roman"/>
          <w:sz w:val="28"/>
          <w:szCs w:val="28"/>
        </w:rPr>
        <w:t xml:space="preserve"> </w:t>
      </w:r>
      <w:r w:rsidRPr="002D7215">
        <w:rPr>
          <w:rFonts w:ascii="Times New Roman" w:hAnsi="Times New Roman" w:cs="Times New Roman"/>
          <w:b/>
          <w:bCs/>
          <w:sz w:val="28"/>
          <w:szCs w:val="28"/>
        </w:rPr>
        <w:t>торгового объекта в соответствии со схемой размещения нестационарных</w:t>
      </w:r>
      <w:r w:rsidR="00EA1C96">
        <w:rPr>
          <w:rFonts w:ascii="Times New Roman" w:hAnsi="Times New Roman" w:cs="Times New Roman"/>
          <w:sz w:val="28"/>
          <w:szCs w:val="28"/>
        </w:rPr>
        <w:t xml:space="preserve"> </w:t>
      </w:r>
      <w:r w:rsidRPr="002D7215">
        <w:rPr>
          <w:rFonts w:ascii="Times New Roman" w:hAnsi="Times New Roman" w:cs="Times New Roman"/>
          <w:b/>
          <w:bCs/>
          <w:sz w:val="28"/>
          <w:szCs w:val="28"/>
        </w:rPr>
        <w:t>торговых объектов на территории Ольховского муниципального района</w:t>
      </w:r>
    </w:p>
    <w:p w:rsidR="00346839" w:rsidRPr="002D7215" w:rsidRDefault="00346839" w:rsidP="002D7215">
      <w:pPr>
        <w:jc w:val="both"/>
        <w:rPr>
          <w:rFonts w:ascii="Times New Roman" w:hAnsi="Times New Roman" w:cs="Times New Roman"/>
          <w:sz w:val="28"/>
          <w:szCs w:val="28"/>
        </w:rPr>
      </w:pPr>
    </w:p>
    <w:tbl>
      <w:tblPr>
        <w:tblW w:w="10125" w:type="dxa"/>
        <w:tblInd w:w="-821" w:type="dxa"/>
        <w:tblLayout w:type="fixed"/>
        <w:tblCellMar>
          <w:left w:w="0" w:type="dxa"/>
          <w:right w:w="0" w:type="dxa"/>
        </w:tblCellMar>
        <w:tblLook w:val="04A0" w:firstRow="1" w:lastRow="0" w:firstColumn="1" w:lastColumn="0" w:noHBand="0" w:noVBand="1"/>
      </w:tblPr>
      <w:tblGrid>
        <w:gridCol w:w="604"/>
        <w:gridCol w:w="1341"/>
        <w:gridCol w:w="1991"/>
        <w:gridCol w:w="1411"/>
        <w:gridCol w:w="1560"/>
        <w:gridCol w:w="1706"/>
        <w:gridCol w:w="1512"/>
      </w:tblGrid>
      <w:tr w:rsidR="00346839" w:rsidRPr="002D7215" w:rsidTr="00EA1C96">
        <w:trPr>
          <w:trHeight w:val="1087"/>
        </w:trPr>
        <w:tc>
          <w:tcPr>
            <w:tcW w:w="6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46839" w:rsidRPr="002D7215" w:rsidRDefault="00346839" w:rsidP="00EA1C96">
            <w:pPr>
              <w:jc w:val="center"/>
              <w:rPr>
                <w:rFonts w:ascii="Times New Roman" w:hAnsi="Times New Roman" w:cs="Times New Roman"/>
                <w:sz w:val="28"/>
                <w:szCs w:val="28"/>
              </w:rPr>
            </w:pPr>
            <w:r w:rsidRPr="002D7215">
              <w:rPr>
                <w:rFonts w:ascii="Times New Roman" w:hAnsi="Times New Roman" w:cs="Times New Roman"/>
                <w:sz w:val="28"/>
                <w:szCs w:val="28"/>
              </w:rPr>
              <w:t>№ п</w:t>
            </w:r>
            <w:r w:rsidRPr="002D7215">
              <w:rPr>
                <w:rFonts w:ascii="Times New Roman" w:hAnsi="Times New Roman" w:cs="Times New Roman"/>
                <w:sz w:val="28"/>
                <w:szCs w:val="28"/>
                <w:lang w:val="en-US"/>
              </w:rPr>
              <w:t>/</w:t>
            </w:r>
            <w:r w:rsidRPr="002D7215">
              <w:rPr>
                <w:rFonts w:ascii="Times New Roman" w:hAnsi="Times New Roman" w:cs="Times New Roman"/>
                <w:sz w:val="28"/>
                <w:szCs w:val="28"/>
              </w:rPr>
              <w:t>п</w:t>
            </w:r>
          </w:p>
        </w:tc>
        <w:tc>
          <w:tcPr>
            <w:tcW w:w="13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EA1C96">
            <w:pPr>
              <w:jc w:val="center"/>
              <w:rPr>
                <w:rFonts w:ascii="Times New Roman" w:hAnsi="Times New Roman" w:cs="Times New Roman"/>
                <w:sz w:val="28"/>
                <w:szCs w:val="28"/>
              </w:rPr>
            </w:pPr>
            <w:r w:rsidRPr="002D7215">
              <w:rPr>
                <w:rFonts w:ascii="Times New Roman" w:hAnsi="Times New Roman" w:cs="Times New Roman"/>
                <w:sz w:val="28"/>
                <w:szCs w:val="28"/>
              </w:rPr>
              <w:t>Ф.И.О.</w:t>
            </w:r>
          </w:p>
        </w:tc>
        <w:tc>
          <w:tcPr>
            <w:tcW w:w="19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6839" w:rsidRPr="002D7215" w:rsidRDefault="00EA1C96" w:rsidP="00EA1C96">
            <w:pPr>
              <w:jc w:val="center"/>
              <w:rPr>
                <w:rFonts w:ascii="Times New Roman" w:hAnsi="Times New Roman" w:cs="Times New Roman"/>
                <w:sz w:val="28"/>
                <w:szCs w:val="28"/>
                <w:highlight w:val="yellow"/>
              </w:rPr>
            </w:pPr>
            <w:r w:rsidRPr="002D7215">
              <w:rPr>
                <w:rFonts w:ascii="Times New Roman" w:hAnsi="Times New Roman" w:cs="Times New Roman"/>
                <w:sz w:val="28"/>
                <w:szCs w:val="28"/>
              </w:rPr>
              <w:t>Местоположение</w:t>
            </w:r>
            <w:r w:rsidR="00346839" w:rsidRPr="002D7215">
              <w:rPr>
                <w:rFonts w:ascii="Times New Roman" w:hAnsi="Times New Roman" w:cs="Times New Roman"/>
                <w:sz w:val="28"/>
                <w:szCs w:val="28"/>
              </w:rPr>
              <w:t xml:space="preserve"> земельного участка</w:t>
            </w:r>
          </w:p>
        </w:tc>
        <w:tc>
          <w:tcPr>
            <w:tcW w:w="14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EA1C96">
            <w:pPr>
              <w:jc w:val="center"/>
              <w:rPr>
                <w:rFonts w:ascii="Times New Roman" w:hAnsi="Times New Roman" w:cs="Times New Roman"/>
                <w:sz w:val="28"/>
                <w:szCs w:val="28"/>
              </w:rPr>
            </w:pPr>
            <w:r w:rsidRPr="002D7215">
              <w:rPr>
                <w:rFonts w:ascii="Times New Roman" w:hAnsi="Times New Roman" w:cs="Times New Roman"/>
                <w:sz w:val="28"/>
                <w:szCs w:val="28"/>
              </w:rPr>
              <w:t>Площадь кв. м.</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EA1C96">
            <w:pPr>
              <w:jc w:val="center"/>
              <w:rPr>
                <w:rFonts w:ascii="Times New Roman" w:hAnsi="Times New Roman" w:cs="Times New Roman"/>
                <w:sz w:val="28"/>
                <w:szCs w:val="28"/>
              </w:rPr>
            </w:pPr>
            <w:r w:rsidRPr="002D7215">
              <w:rPr>
                <w:rFonts w:ascii="Times New Roman" w:hAnsi="Times New Roman" w:cs="Times New Roman"/>
                <w:sz w:val="28"/>
                <w:szCs w:val="28"/>
              </w:rPr>
              <w:t>Тип нестационарного торгового объекта</w:t>
            </w:r>
          </w:p>
        </w:tc>
        <w:tc>
          <w:tcPr>
            <w:tcW w:w="17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EA1C96">
            <w:pPr>
              <w:jc w:val="center"/>
              <w:rPr>
                <w:rFonts w:ascii="Times New Roman" w:hAnsi="Times New Roman" w:cs="Times New Roman"/>
                <w:sz w:val="28"/>
                <w:szCs w:val="28"/>
              </w:rPr>
            </w:pPr>
            <w:r w:rsidRPr="002D7215">
              <w:rPr>
                <w:rFonts w:ascii="Times New Roman" w:hAnsi="Times New Roman" w:cs="Times New Roman"/>
                <w:sz w:val="28"/>
                <w:szCs w:val="28"/>
              </w:rPr>
              <w:t>Дата, номер, договора</w:t>
            </w: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EA1C96">
            <w:pPr>
              <w:jc w:val="center"/>
              <w:rPr>
                <w:rFonts w:ascii="Times New Roman" w:hAnsi="Times New Roman" w:cs="Times New Roman"/>
                <w:sz w:val="28"/>
                <w:szCs w:val="28"/>
              </w:rPr>
            </w:pPr>
            <w:r w:rsidRPr="002D7215">
              <w:rPr>
                <w:rFonts w:ascii="Times New Roman" w:hAnsi="Times New Roman" w:cs="Times New Roman"/>
                <w:sz w:val="28"/>
                <w:szCs w:val="28"/>
              </w:rPr>
              <w:t>Роспись в получении договора</w:t>
            </w:r>
          </w:p>
        </w:tc>
      </w:tr>
      <w:tr w:rsidR="00346839" w:rsidRPr="002D7215" w:rsidTr="00EA1C96">
        <w:trPr>
          <w:trHeight w:val="269"/>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99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r>
      <w:tr w:rsidR="00346839" w:rsidRPr="002D7215" w:rsidTr="00EA1C96">
        <w:trPr>
          <w:trHeight w:val="282"/>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99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r>
      <w:tr w:rsidR="00346839" w:rsidRPr="002D7215" w:rsidTr="00EA1C96">
        <w:trPr>
          <w:trHeight w:val="282"/>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99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r>
      <w:tr w:rsidR="00346839" w:rsidRPr="002D7215" w:rsidTr="00EA1C96">
        <w:trPr>
          <w:trHeight w:val="282"/>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99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r>
    </w:tbl>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xml:space="preserve">            </w:t>
      </w:r>
    </w:p>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bookmarkStart w:id="0" w:name="_GoBack"/>
      <w:bookmarkEnd w:id="0"/>
    </w:p>
    <w:sectPr w:rsidR="00346839" w:rsidRPr="002D72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GaramondC">
    <w:altName w:val="Times New Roman"/>
    <w:panose1 w:val="00000000000000000000"/>
    <w:charset w:val="00"/>
    <w:family w:val="roman"/>
    <w:notTrueType/>
    <w:pitch w:val="default"/>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DejaVu Sans Condensed">
    <w:charset w:val="80"/>
    <w:family w:val="auto"/>
    <w:pitch w:val="variable"/>
  </w:font>
  <w:font w:name="Courier">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DL">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1"/>
      <w:numFmt w:val="decimal"/>
      <w:lvlText w:val="%1."/>
      <w:lvlJc w:val="left"/>
      <w:pPr>
        <w:tabs>
          <w:tab w:val="num" w:pos="0"/>
        </w:tabs>
        <w:ind w:left="1080" w:hanging="360"/>
      </w:pPr>
      <w:rPr>
        <w:b/>
        <w:bCs/>
        <w:spacing w:val="-1"/>
      </w:rPr>
    </w:lvl>
  </w:abstractNum>
  <w:abstractNum w:abstractNumId="1" w15:restartNumberingAfterBreak="0">
    <w:nsid w:val="00000004"/>
    <w:multiLevelType w:val="singleLevel"/>
    <w:tmpl w:val="00000004"/>
    <w:name w:val="WW8Num4"/>
    <w:lvl w:ilvl="0">
      <w:start w:val="10"/>
      <w:numFmt w:val="decimal"/>
      <w:lvlText w:val="%1."/>
      <w:lvlJc w:val="left"/>
      <w:pPr>
        <w:tabs>
          <w:tab w:val="num" w:pos="0"/>
        </w:tabs>
        <w:ind w:left="1440" w:hanging="360"/>
      </w:pPr>
      <w:rPr>
        <w:b/>
        <w:bCs/>
      </w:rPr>
    </w:lvl>
  </w:abstractNum>
  <w:abstractNum w:abstractNumId="2" w15:restartNumberingAfterBreak="0">
    <w:nsid w:val="00000008"/>
    <w:multiLevelType w:val="multilevel"/>
    <w:tmpl w:val="00000008"/>
    <w:name w:val="WW8Num8"/>
    <w:lvl w:ilvl="0">
      <w:start w:val="2"/>
      <w:numFmt w:val="decimal"/>
      <w:lvlText w:val="%1."/>
      <w:lvlJc w:val="left"/>
      <w:pPr>
        <w:tabs>
          <w:tab w:val="num" w:pos="0"/>
        </w:tabs>
        <w:ind w:left="540" w:hanging="540"/>
      </w:pPr>
      <w:rPr>
        <w:rFonts w:hint="default"/>
        <w:bCs/>
        <w:spacing w:val="2"/>
      </w:rPr>
    </w:lvl>
    <w:lvl w:ilvl="1">
      <w:start w:val="1"/>
      <w:numFmt w:val="decimal"/>
      <w:lvlText w:val="%1.%2."/>
      <w:lvlJc w:val="left"/>
      <w:pPr>
        <w:tabs>
          <w:tab w:val="num" w:pos="0"/>
        </w:tabs>
        <w:ind w:left="540" w:hanging="540"/>
      </w:pPr>
      <w:rPr>
        <w:rFonts w:hint="default"/>
        <w:bCs/>
        <w:spacing w:val="2"/>
      </w:rPr>
    </w:lvl>
    <w:lvl w:ilvl="2">
      <w:start w:val="1"/>
      <w:numFmt w:val="decimal"/>
      <w:lvlText w:val="%1.%2.%3."/>
      <w:lvlJc w:val="left"/>
      <w:pPr>
        <w:tabs>
          <w:tab w:val="num" w:pos="0"/>
        </w:tabs>
        <w:ind w:left="720" w:hanging="720"/>
      </w:pPr>
      <w:rPr>
        <w:rFonts w:hint="default"/>
        <w:bCs/>
        <w:spacing w:val="2"/>
      </w:rPr>
    </w:lvl>
    <w:lvl w:ilvl="3">
      <w:start w:val="1"/>
      <w:numFmt w:val="decimal"/>
      <w:lvlText w:val="%1.%2.%3.%4."/>
      <w:lvlJc w:val="left"/>
      <w:pPr>
        <w:tabs>
          <w:tab w:val="num" w:pos="0"/>
        </w:tabs>
        <w:ind w:left="720" w:hanging="720"/>
      </w:pPr>
      <w:rPr>
        <w:rFonts w:hint="default"/>
        <w:bCs/>
        <w:spacing w:val="2"/>
      </w:rPr>
    </w:lvl>
    <w:lvl w:ilvl="4">
      <w:start w:val="1"/>
      <w:numFmt w:val="decimal"/>
      <w:lvlText w:val="%1.%2.%3.%4.%5."/>
      <w:lvlJc w:val="left"/>
      <w:pPr>
        <w:tabs>
          <w:tab w:val="num" w:pos="0"/>
        </w:tabs>
        <w:ind w:left="1080" w:hanging="1080"/>
      </w:pPr>
      <w:rPr>
        <w:rFonts w:hint="default"/>
        <w:bCs/>
        <w:spacing w:val="2"/>
      </w:rPr>
    </w:lvl>
    <w:lvl w:ilvl="5">
      <w:start w:val="1"/>
      <w:numFmt w:val="decimal"/>
      <w:lvlText w:val="%1.%2.%3.%4.%5.%6."/>
      <w:lvlJc w:val="left"/>
      <w:pPr>
        <w:tabs>
          <w:tab w:val="num" w:pos="0"/>
        </w:tabs>
        <w:ind w:left="1080" w:hanging="1080"/>
      </w:pPr>
      <w:rPr>
        <w:rFonts w:hint="default"/>
        <w:bCs/>
        <w:spacing w:val="2"/>
      </w:rPr>
    </w:lvl>
    <w:lvl w:ilvl="6">
      <w:start w:val="1"/>
      <w:numFmt w:val="decimal"/>
      <w:lvlText w:val="%1.%2.%3.%4.%5.%6.%7."/>
      <w:lvlJc w:val="left"/>
      <w:pPr>
        <w:tabs>
          <w:tab w:val="num" w:pos="0"/>
        </w:tabs>
        <w:ind w:left="1440" w:hanging="1440"/>
      </w:pPr>
      <w:rPr>
        <w:rFonts w:hint="default"/>
        <w:bCs/>
        <w:spacing w:val="2"/>
      </w:rPr>
    </w:lvl>
    <w:lvl w:ilvl="7">
      <w:start w:val="1"/>
      <w:numFmt w:val="decimal"/>
      <w:lvlText w:val="%1.%2.%3.%4.%5.%6.%7.%8."/>
      <w:lvlJc w:val="left"/>
      <w:pPr>
        <w:tabs>
          <w:tab w:val="num" w:pos="0"/>
        </w:tabs>
        <w:ind w:left="1440" w:hanging="1440"/>
      </w:pPr>
      <w:rPr>
        <w:rFonts w:hint="default"/>
        <w:bCs/>
        <w:spacing w:val="2"/>
      </w:rPr>
    </w:lvl>
    <w:lvl w:ilvl="8">
      <w:start w:val="1"/>
      <w:numFmt w:val="decimal"/>
      <w:lvlText w:val="%1.%2.%3.%4.%5.%6.%7.%8.%9."/>
      <w:lvlJc w:val="left"/>
      <w:pPr>
        <w:tabs>
          <w:tab w:val="num" w:pos="0"/>
        </w:tabs>
        <w:ind w:left="1800" w:hanging="1800"/>
      </w:pPr>
      <w:rPr>
        <w:rFonts w:hint="default"/>
        <w:bCs/>
        <w:spacing w:val="2"/>
      </w:rPr>
    </w:lvl>
  </w:abstractNum>
  <w:abstractNum w:abstractNumId="3" w15:restartNumberingAfterBreak="0">
    <w:nsid w:val="01025322"/>
    <w:multiLevelType w:val="multilevel"/>
    <w:tmpl w:val="5ABA0150"/>
    <w:lvl w:ilvl="0">
      <w:start w:val="1"/>
      <w:numFmt w:val="decimal"/>
      <w:pStyle w:val="41"/>
      <w:lvlText w:val="%1."/>
      <w:lvlJc w:val="left"/>
      <w:pPr>
        <w:ind w:left="360" w:hanging="360"/>
      </w:pPr>
      <w:rPr>
        <w:rFonts w:cs="Times New Roman"/>
      </w:rPr>
    </w:lvl>
    <w:lvl w:ilvl="1">
      <w:start w:val="1"/>
      <w:numFmt w:val="decimal"/>
      <w:pStyle w:val="2"/>
      <w:lvlText w:val="%1.%2."/>
      <w:lvlJc w:val="left"/>
      <w:pPr>
        <w:ind w:left="900" w:hanging="36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340" w:hanging="720"/>
      </w:pPr>
      <w:rPr>
        <w:rFonts w:cs="Times New Roman"/>
      </w:rPr>
    </w:lvl>
    <w:lvl w:ilvl="4">
      <w:start w:val="1"/>
      <w:numFmt w:val="decimal"/>
      <w:lvlText w:val="%1.%2.%3.%4.%5."/>
      <w:lvlJc w:val="left"/>
      <w:pPr>
        <w:ind w:left="3240" w:hanging="1080"/>
      </w:pPr>
      <w:rPr>
        <w:rFonts w:cs="Times New Roman"/>
      </w:rPr>
    </w:lvl>
    <w:lvl w:ilvl="5">
      <w:start w:val="1"/>
      <w:numFmt w:val="decimal"/>
      <w:lvlText w:val="%1.%2.%3.%4.%5.%6."/>
      <w:lvlJc w:val="left"/>
      <w:pPr>
        <w:ind w:left="3780" w:hanging="1080"/>
      </w:pPr>
      <w:rPr>
        <w:rFonts w:cs="Times New Roman"/>
      </w:rPr>
    </w:lvl>
    <w:lvl w:ilvl="6">
      <w:start w:val="1"/>
      <w:numFmt w:val="decimal"/>
      <w:lvlText w:val="%1.%2.%3.%4.%5.%6.%7."/>
      <w:lvlJc w:val="left"/>
      <w:pPr>
        <w:ind w:left="4680" w:hanging="1440"/>
      </w:pPr>
      <w:rPr>
        <w:rFonts w:cs="Times New Roman"/>
      </w:rPr>
    </w:lvl>
    <w:lvl w:ilvl="7">
      <w:start w:val="1"/>
      <w:numFmt w:val="decimal"/>
      <w:lvlText w:val="%1.%2.%3.%4.%5.%6.%7.%8."/>
      <w:lvlJc w:val="left"/>
      <w:pPr>
        <w:ind w:left="5220" w:hanging="1440"/>
      </w:pPr>
      <w:rPr>
        <w:rFonts w:cs="Times New Roman"/>
      </w:rPr>
    </w:lvl>
    <w:lvl w:ilvl="8">
      <w:start w:val="1"/>
      <w:numFmt w:val="decimal"/>
      <w:lvlText w:val="%1.%2.%3.%4.%5.%6.%7.%8.%9."/>
      <w:lvlJc w:val="left"/>
      <w:pPr>
        <w:ind w:left="6120" w:hanging="1800"/>
      </w:pPr>
      <w:rPr>
        <w:rFonts w:cs="Times New Roman"/>
      </w:rPr>
    </w:lvl>
  </w:abstractNum>
  <w:abstractNum w:abstractNumId="4" w15:restartNumberingAfterBreak="0">
    <w:nsid w:val="01147D9D"/>
    <w:multiLevelType w:val="hybridMultilevel"/>
    <w:tmpl w:val="46D85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CF603D"/>
    <w:multiLevelType w:val="hybridMultilevel"/>
    <w:tmpl w:val="C12AE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0306E0"/>
    <w:multiLevelType w:val="hybridMultilevel"/>
    <w:tmpl w:val="C5CCD53C"/>
    <w:lvl w:ilvl="0" w:tplc="8678463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0A6506DA"/>
    <w:multiLevelType w:val="hybridMultilevel"/>
    <w:tmpl w:val="3B7A39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03E4059"/>
    <w:multiLevelType w:val="multilevel"/>
    <w:tmpl w:val="63B467A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19FF79C2"/>
    <w:multiLevelType w:val="hybridMultilevel"/>
    <w:tmpl w:val="6C162AF0"/>
    <w:lvl w:ilvl="0" w:tplc="04190001">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633DF0"/>
    <w:multiLevelType w:val="singleLevel"/>
    <w:tmpl w:val="0419000F"/>
    <w:lvl w:ilvl="0">
      <w:start w:val="1"/>
      <w:numFmt w:val="decimal"/>
      <w:lvlText w:val="%1."/>
      <w:lvlJc w:val="left"/>
      <w:pPr>
        <w:tabs>
          <w:tab w:val="num" w:pos="360"/>
        </w:tabs>
        <w:ind w:left="360" w:hanging="360"/>
      </w:pPr>
      <w:rPr>
        <w:rFonts w:hint="default"/>
      </w:rPr>
    </w:lvl>
  </w:abstractNum>
  <w:abstractNum w:abstractNumId="11" w15:restartNumberingAfterBreak="0">
    <w:nsid w:val="27300366"/>
    <w:multiLevelType w:val="hybridMultilevel"/>
    <w:tmpl w:val="F806A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CE7919"/>
    <w:multiLevelType w:val="hybridMultilevel"/>
    <w:tmpl w:val="1624B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1F1D4D"/>
    <w:multiLevelType w:val="multilevel"/>
    <w:tmpl w:val="3152A30C"/>
    <w:lvl w:ilvl="0">
      <w:start w:val="5"/>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417C6B72"/>
    <w:multiLevelType w:val="hybridMultilevel"/>
    <w:tmpl w:val="1C069898"/>
    <w:lvl w:ilvl="0" w:tplc="86C8453A">
      <w:start w:val="1"/>
      <w:numFmt w:val="decimal"/>
      <w:lvlText w:val="%1."/>
      <w:lvlJc w:val="left"/>
      <w:pPr>
        <w:tabs>
          <w:tab w:val="num" w:pos="795"/>
        </w:tabs>
        <w:ind w:left="795" w:hanging="435"/>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4BC6418B"/>
    <w:multiLevelType w:val="hybridMultilevel"/>
    <w:tmpl w:val="AF7E1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DC54F3C"/>
    <w:multiLevelType w:val="hybridMultilevel"/>
    <w:tmpl w:val="E08AC7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0620F06"/>
    <w:multiLevelType w:val="hybridMultilevel"/>
    <w:tmpl w:val="9098C236"/>
    <w:lvl w:ilvl="0" w:tplc="55BC5FE6">
      <w:start w:val="1"/>
      <w:numFmt w:val="decimal"/>
      <w:pStyle w:val="a0"/>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7311CA6"/>
    <w:multiLevelType w:val="hybridMultilevel"/>
    <w:tmpl w:val="A47A78C4"/>
    <w:lvl w:ilvl="0" w:tplc="654EFC44">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A0761B3"/>
    <w:multiLevelType w:val="hybridMultilevel"/>
    <w:tmpl w:val="97C4B69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0" w15:restartNumberingAfterBreak="0">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DE40EC"/>
    <w:multiLevelType w:val="hybridMultilevel"/>
    <w:tmpl w:val="FACAA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5D125C"/>
    <w:multiLevelType w:val="hybridMultilevel"/>
    <w:tmpl w:val="D8E6A070"/>
    <w:lvl w:ilvl="0" w:tplc="6E3A375C">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A4534B"/>
    <w:multiLevelType w:val="multilevel"/>
    <w:tmpl w:val="41B08DBA"/>
    <w:lvl w:ilvl="0">
      <w:start w:val="1"/>
      <w:numFmt w:val="decimal"/>
      <w:lvlText w:val="%1."/>
      <w:lvlJc w:val="left"/>
      <w:pPr>
        <w:ind w:left="900" w:hanging="360"/>
      </w:pPr>
      <w:rPr>
        <w:rFonts w:hint="default"/>
        <w:sz w:val="28"/>
      </w:rPr>
    </w:lvl>
    <w:lvl w:ilvl="1">
      <w:start w:val="5"/>
      <w:numFmt w:val="decimal"/>
      <w:isLgl/>
      <w:lvlText w:val="%1.%2."/>
      <w:lvlJc w:val="left"/>
      <w:pPr>
        <w:ind w:left="1035" w:hanging="495"/>
      </w:pPr>
      <w:rPr>
        <w:rFonts w:hint="default"/>
        <w:sz w:val="24"/>
        <w:szCs w:val="24"/>
      </w:rPr>
    </w:lvl>
    <w:lvl w:ilvl="2">
      <w:start w:val="1"/>
      <w:numFmt w:val="decimal"/>
      <w:isLgl/>
      <w:lvlText w:val="%1.%2.%3."/>
      <w:lvlJc w:val="left"/>
      <w:pPr>
        <w:ind w:left="1260" w:hanging="720"/>
      </w:pPr>
      <w:rPr>
        <w:rFonts w:hint="default"/>
        <w:sz w:val="28"/>
      </w:rPr>
    </w:lvl>
    <w:lvl w:ilvl="3">
      <w:start w:val="1"/>
      <w:numFmt w:val="decimal"/>
      <w:isLgl/>
      <w:lvlText w:val="%1.%2.%3.%4."/>
      <w:lvlJc w:val="left"/>
      <w:pPr>
        <w:ind w:left="1260" w:hanging="720"/>
      </w:pPr>
      <w:rPr>
        <w:rFonts w:hint="default"/>
        <w:sz w:val="28"/>
      </w:rPr>
    </w:lvl>
    <w:lvl w:ilvl="4">
      <w:start w:val="1"/>
      <w:numFmt w:val="decimal"/>
      <w:isLgl/>
      <w:lvlText w:val="%1.%2.%3.%4.%5."/>
      <w:lvlJc w:val="left"/>
      <w:pPr>
        <w:ind w:left="1620" w:hanging="1080"/>
      </w:pPr>
      <w:rPr>
        <w:rFonts w:hint="default"/>
        <w:sz w:val="28"/>
      </w:rPr>
    </w:lvl>
    <w:lvl w:ilvl="5">
      <w:start w:val="1"/>
      <w:numFmt w:val="decimal"/>
      <w:isLgl/>
      <w:lvlText w:val="%1.%2.%3.%4.%5.%6."/>
      <w:lvlJc w:val="left"/>
      <w:pPr>
        <w:ind w:left="1620" w:hanging="1080"/>
      </w:pPr>
      <w:rPr>
        <w:rFonts w:hint="default"/>
        <w:sz w:val="28"/>
      </w:rPr>
    </w:lvl>
    <w:lvl w:ilvl="6">
      <w:start w:val="1"/>
      <w:numFmt w:val="decimal"/>
      <w:isLgl/>
      <w:lvlText w:val="%1.%2.%3.%4.%5.%6.%7."/>
      <w:lvlJc w:val="left"/>
      <w:pPr>
        <w:ind w:left="1980" w:hanging="1440"/>
      </w:pPr>
      <w:rPr>
        <w:rFonts w:hint="default"/>
        <w:sz w:val="28"/>
      </w:rPr>
    </w:lvl>
    <w:lvl w:ilvl="7">
      <w:start w:val="1"/>
      <w:numFmt w:val="decimal"/>
      <w:isLgl/>
      <w:lvlText w:val="%1.%2.%3.%4.%5.%6.%7.%8."/>
      <w:lvlJc w:val="left"/>
      <w:pPr>
        <w:ind w:left="1980" w:hanging="1440"/>
      </w:pPr>
      <w:rPr>
        <w:rFonts w:hint="default"/>
        <w:sz w:val="28"/>
      </w:rPr>
    </w:lvl>
    <w:lvl w:ilvl="8">
      <w:start w:val="1"/>
      <w:numFmt w:val="decimal"/>
      <w:isLgl/>
      <w:lvlText w:val="%1.%2.%3.%4.%5.%6.%7.%8.%9."/>
      <w:lvlJc w:val="left"/>
      <w:pPr>
        <w:ind w:left="2340" w:hanging="1800"/>
      </w:pPr>
      <w:rPr>
        <w:rFonts w:hint="default"/>
        <w:sz w:val="28"/>
      </w:rPr>
    </w:lvl>
  </w:abstractNum>
  <w:abstractNum w:abstractNumId="24" w15:restartNumberingAfterBreak="0">
    <w:nsid w:val="7A5E3365"/>
    <w:multiLevelType w:val="hybridMultilevel"/>
    <w:tmpl w:val="C54A5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CB083C"/>
    <w:multiLevelType w:val="hybridMultilevel"/>
    <w:tmpl w:val="4F2E0382"/>
    <w:lvl w:ilvl="0" w:tplc="9EF83D8A">
      <w:start w:val="1"/>
      <w:numFmt w:val="decimal"/>
      <w:lvlText w:val="%1."/>
      <w:lvlJc w:val="left"/>
      <w:pPr>
        <w:ind w:left="1143" w:hanging="4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D353617"/>
    <w:multiLevelType w:val="multilevel"/>
    <w:tmpl w:val="FFFFFFFF"/>
    <w:lvl w:ilvl="0">
      <w:start w:val="1"/>
      <w:numFmt w:val="upperRoman"/>
      <w:lvlText w:val="%1."/>
      <w:lvlJc w:val="left"/>
      <w:pPr>
        <w:tabs>
          <w:tab w:val="num" w:pos="1080"/>
        </w:tabs>
        <w:ind w:left="1080" w:hanging="720"/>
      </w:pPr>
      <w:rPr>
        <w:rFonts w:cs="Times New Roman"/>
      </w:rPr>
    </w:lvl>
    <w:lvl w:ilvl="1">
      <w:start w:val="9"/>
      <w:numFmt w:val="decimal"/>
      <w:lvlText w:val="%1.%2."/>
      <w:lvlJc w:val="left"/>
      <w:pPr>
        <w:ind w:left="1260" w:hanging="72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980" w:hanging="1080"/>
      </w:pPr>
      <w:rPr>
        <w:rFonts w:cs="Times New Roman"/>
      </w:rPr>
    </w:lvl>
    <w:lvl w:ilvl="4">
      <w:start w:val="1"/>
      <w:numFmt w:val="decimal"/>
      <w:lvlText w:val="%1.%2.%3.%4.%5."/>
      <w:lvlJc w:val="left"/>
      <w:pPr>
        <w:ind w:left="2160" w:hanging="1080"/>
      </w:pPr>
      <w:rPr>
        <w:rFonts w:cs="Times New Roman"/>
      </w:rPr>
    </w:lvl>
    <w:lvl w:ilvl="5">
      <w:start w:val="1"/>
      <w:numFmt w:val="decimal"/>
      <w:lvlText w:val="%1.%2.%3.%4.%5.%6."/>
      <w:lvlJc w:val="left"/>
      <w:pPr>
        <w:ind w:left="2700" w:hanging="1440"/>
      </w:pPr>
      <w:rPr>
        <w:rFonts w:cs="Times New Roman"/>
      </w:rPr>
    </w:lvl>
    <w:lvl w:ilvl="6">
      <w:start w:val="1"/>
      <w:numFmt w:val="decimal"/>
      <w:lvlText w:val="%1.%2.%3.%4.%5.%6.%7."/>
      <w:lvlJc w:val="left"/>
      <w:pPr>
        <w:ind w:left="3240" w:hanging="1800"/>
      </w:pPr>
      <w:rPr>
        <w:rFonts w:cs="Times New Roman"/>
      </w:rPr>
    </w:lvl>
    <w:lvl w:ilvl="7">
      <w:start w:val="1"/>
      <w:numFmt w:val="decimal"/>
      <w:lvlText w:val="%1.%2.%3.%4.%5.%6.%7.%8."/>
      <w:lvlJc w:val="left"/>
      <w:pPr>
        <w:ind w:left="3420" w:hanging="1800"/>
      </w:pPr>
      <w:rPr>
        <w:rFonts w:cs="Times New Roman"/>
      </w:rPr>
    </w:lvl>
    <w:lvl w:ilvl="8">
      <w:start w:val="1"/>
      <w:numFmt w:val="decimal"/>
      <w:lvlText w:val="%1.%2.%3.%4.%5.%6.%7.%8.%9."/>
      <w:lvlJc w:val="left"/>
      <w:pPr>
        <w:ind w:left="3960" w:hanging="2160"/>
      </w:pPr>
      <w:rPr>
        <w:rFonts w:cs="Times New Roman"/>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7"/>
  </w:num>
  <w:num w:numId="6">
    <w:abstractNumId w:val="18"/>
  </w:num>
  <w:num w:numId="7">
    <w:abstractNumId w:val="15"/>
  </w:num>
  <w:num w:numId="8">
    <w:abstractNumId w:val="20"/>
  </w:num>
  <w:num w:numId="9">
    <w:abstractNumId w:val="22"/>
  </w:num>
  <w:num w:numId="10">
    <w:abstractNumId w:val="16"/>
  </w:num>
  <w:num w:numId="11">
    <w:abstractNumId w:val="24"/>
  </w:num>
  <w:num w:numId="12">
    <w:abstractNumId w:val="13"/>
  </w:num>
  <w:num w:numId="13">
    <w:abstractNumId w:val="10"/>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6"/>
  </w:num>
  <w:num w:numId="17">
    <w:abstractNumId w:val="4"/>
  </w:num>
  <w:num w:numId="18">
    <w:abstractNumId w:val="23"/>
  </w:num>
  <w:num w:numId="19">
    <w:abstractNumId w:val="26"/>
  </w:num>
  <w:num w:numId="20">
    <w:abstractNumId w:val="5"/>
  </w:num>
  <w:num w:numId="21">
    <w:abstractNumId w:val="19"/>
  </w:num>
  <w:num w:numId="22">
    <w:abstractNumId w:val="0"/>
  </w:num>
  <w:num w:numId="23">
    <w:abstractNumId w:val="1"/>
  </w:num>
  <w:num w:numId="24">
    <w:abstractNumId w:val="2"/>
  </w:num>
  <w:num w:numId="25">
    <w:abstractNumId w:val="12"/>
  </w:num>
  <w:num w:numId="26">
    <w:abstractNumId w:val="8"/>
  </w:num>
  <w:num w:numId="27">
    <w:abstractNumId w:val="2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839"/>
    <w:rsid w:val="00036CBE"/>
    <w:rsid w:val="00153ED3"/>
    <w:rsid w:val="002D425C"/>
    <w:rsid w:val="002D7215"/>
    <w:rsid w:val="00346839"/>
    <w:rsid w:val="003A3660"/>
    <w:rsid w:val="00503158"/>
    <w:rsid w:val="006C7AC5"/>
    <w:rsid w:val="009237EA"/>
    <w:rsid w:val="00B303E1"/>
    <w:rsid w:val="00C60385"/>
    <w:rsid w:val="00E14BC0"/>
    <w:rsid w:val="00EA1C96"/>
    <w:rsid w:val="00EC4EF4"/>
    <w:rsid w:val="00EE49B1"/>
    <w:rsid w:val="00F72DE1"/>
    <w:rsid w:val="00FE1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3CE844-122E-4491-A076-675CC0254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
    <w:qFormat/>
    <w:rsid w:val="00346839"/>
    <w:pPr>
      <w:keepNext/>
      <w:spacing w:before="240" w:after="60" w:line="240" w:lineRule="auto"/>
      <w:jc w:val="center"/>
      <w:outlineLvl w:val="0"/>
    </w:pPr>
    <w:rPr>
      <w:rFonts w:ascii="Times New Roman" w:eastAsia="Times New Roman" w:hAnsi="Times New Roman" w:cs="Times New Roman"/>
      <w:b/>
      <w:kern w:val="28"/>
      <w:sz w:val="36"/>
      <w:szCs w:val="20"/>
    </w:rPr>
  </w:style>
  <w:style w:type="paragraph" w:styleId="2">
    <w:name w:val="heading 2"/>
    <w:basedOn w:val="a1"/>
    <w:next w:val="a1"/>
    <w:link w:val="20"/>
    <w:qFormat/>
    <w:rsid w:val="00346839"/>
    <w:pPr>
      <w:keepNext/>
      <w:widowControl w:val="0"/>
      <w:numPr>
        <w:ilvl w:val="1"/>
        <w:numId w:val="1"/>
      </w:numPr>
      <w:autoSpaceDE w:val="0"/>
      <w:spacing w:after="0" w:line="240" w:lineRule="auto"/>
      <w:outlineLvl w:val="1"/>
    </w:pPr>
    <w:rPr>
      <w:rFonts w:ascii="Times New Roman" w:eastAsia="Times New Roman" w:hAnsi="Times New Roman" w:cs="Times New Roman"/>
      <w:b/>
      <w:bCs/>
      <w:sz w:val="20"/>
      <w:szCs w:val="20"/>
      <w:lang w:eastAsia="ar-SA"/>
    </w:rPr>
  </w:style>
  <w:style w:type="paragraph" w:styleId="30">
    <w:name w:val="heading 3"/>
    <w:aliases w:val="H3"/>
    <w:basedOn w:val="a1"/>
    <w:next w:val="a1"/>
    <w:link w:val="31"/>
    <w:unhideWhenUsed/>
    <w:qFormat/>
    <w:rsid w:val="00346839"/>
    <w:pPr>
      <w:keepNext/>
      <w:keepLines/>
      <w:spacing w:before="40" w:after="0" w:line="240" w:lineRule="auto"/>
      <w:outlineLvl w:val="2"/>
    </w:pPr>
    <w:rPr>
      <w:rFonts w:ascii="Cambria" w:eastAsia="Times New Roman" w:hAnsi="Cambria" w:cs="Times New Roman"/>
      <w:color w:val="243F60"/>
      <w:sz w:val="24"/>
      <w:szCs w:val="24"/>
      <w:lang w:eastAsia="en-US"/>
    </w:rPr>
  </w:style>
  <w:style w:type="paragraph" w:styleId="4">
    <w:name w:val="heading 4"/>
    <w:basedOn w:val="a1"/>
    <w:next w:val="a1"/>
    <w:link w:val="40"/>
    <w:qFormat/>
    <w:rsid w:val="00346839"/>
    <w:pPr>
      <w:keepNext/>
      <w:suppressAutoHyphens/>
      <w:spacing w:before="600" w:after="120" w:line="240" w:lineRule="auto"/>
      <w:jc w:val="center"/>
      <w:outlineLvl w:val="3"/>
    </w:pPr>
    <w:rPr>
      <w:rFonts w:ascii="Times New Roman" w:eastAsia="Times New Roman" w:hAnsi="Times New Roman" w:cs="Times New Roman"/>
      <w:b/>
      <w:sz w:val="28"/>
      <w:szCs w:val="20"/>
    </w:rPr>
  </w:style>
  <w:style w:type="paragraph" w:styleId="5">
    <w:name w:val="heading 5"/>
    <w:basedOn w:val="a1"/>
    <w:next w:val="a1"/>
    <w:link w:val="50"/>
    <w:qFormat/>
    <w:rsid w:val="00346839"/>
    <w:pPr>
      <w:keepNext/>
      <w:spacing w:after="0" w:line="240" w:lineRule="auto"/>
      <w:jc w:val="center"/>
      <w:outlineLvl w:val="4"/>
    </w:pPr>
    <w:rPr>
      <w:rFonts w:ascii="Times New Roman" w:eastAsia="Times New Roman" w:hAnsi="Times New Roman" w:cs="Times New Roman"/>
      <w:sz w:val="28"/>
      <w:szCs w:val="24"/>
    </w:rPr>
  </w:style>
  <w:style w:type="paragraph" w:styleId="6">
    <w:name w:val="heading 6"/>
    <w:basedOn w:val="a1"/>
    <w:next w:val="a1"/>
    <w:link w:val="60"/>
    <w:qFormat/>
    <w:rsid w:val="00346839"/>
    <w:pPr>
      <w:keepNext/>
      <w:spacing w:after="0" w:line="240" w:lineRule="auto"/>
      <w:outlineLvl w:val="5"/>
    </w:pPr>
    <w:rPr>
      <w:rFonts w:ascii="Times New Roman" w:eastAsia="Arial Unicode MS" w:hAnsi="Times New Roman" w:cs="Times New Roman"/>
      <w:sz w:val="24"/>
      <w:szCs w:val="20"/>
    </w:rPr>
  </w:style>
  <w:style w:type="paragraph" w:styleId="7">
    <w:name w:val="heading 7"/>
    <w:basedOn w:val="a1"/>
    <w:next w:val="a1"/>
    <w:link w:val="70"/>
    <w:qFormat/>
    <w:rsid w:val="00346839"/>
    <w:pPr>
      <w:keepNext/>
      <w:spacing w:after="0" w:line="240" w:lineRule="auto"/>
      <w:jc w:val="center"/>
      <w:outlineLvl w:val="6"/>
    </w:pPr>
    <w:rPr>
      <w:rFonts w:ascii="Times New Roman" w:eastAsia="Times New Roman" w:hAnsi="Times New Roman" w:cs="Times New Roman"/>
      <w:sz w:val="24"/>
      <w:szCs w:val="20"/>
    </w:rPr>
  </w:style>
  <w:style w:type="paragraph" w:styleId="8">
    <w:name w:val="heading 8"/>
    <w:basedOn w:val="a1"/>
    <w:next w:val="a1"/>
    <w:link w:val="80"/>
    <w:qFormat/>
    <w:rsid w:val="00346839"/>
    <w:pPr>
      <w:keepNext/>
      <w:spacing w:after="0" w:line="240" w:lineRule="auto"/>
      <w:jc w:val="center"/>
      <w:outlineLvl w:val="7"/>
    </w:pPr>
    <w:rPr>
      <w:rFonts w:ascii="Times New Roman" w:eastAsia="Times New Roman" w:hAnsi="Times New Roman" w:cs="Times New Roman"/>
      <w:b/>
      <w:sz w:val="24"/>
      <w:szCs w:val="20"/>
    </w:rPr>
  </w:style>
  <w:style w:type="paragraph" w:styleId="9">
    <w:name w:val="heading 9"/>
    <w:basedOn w:val="a1"/>
    <w:next w:val="a1"/>
    <w:link w:val="90"/>
    <w:qFormat/>
    <w:rsid w:val="00346839"/>
    <w:pPr>
      <w:keepNext/>
      <w:spacing w:after="0" w:line="240" w:lineRule="auto"/>
      <w:jc w:val="center"/>
      <w:outlineLvl w:val="8"/>
    </w:pPr>
    <w:rPr>
      <w:rFonts w:ascii="Times New Roman" w:eastAsia="Times New Roman" w:hAnsi="Times New Roman" w:cs="Times New Roman"/>
      <w:b/>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link w:val="10"/>
    <w:rsid w:val="00346839"/>
    <w:rPr>
      <w:rFonts w:ascii="Times New Roman" w:eastAsia="Times New Roman" w:hAnsi="Times New Roman" w:cs="Times New Roman"/>
      <w:b/>
      <w:kern w:val="28"/>
      <w:sz w:val="36"/>
      <w:szCs w:val="20"/>
    </w:rPr>
  </w:style>
  <w:style w:type="character" w:customStyle="1" w:styleId="20">
    <w:name w:val="Заголовок 2 Знак"/>
    <w:basedOn w:val="a2"/>
    <w:link w:val="2"/>
    <w:rsid w:val="00346839"/>
    <w:rPr>
      <w:rFonts w:ascii="Times New Roman" w:eastAsia="Times New Roman" w:hAnsi="Times New Roman" w:cs="Times New Roman"/>
      <w:b/>
      <w:bCs/>
      <w:sz w:val="20"/>
      <w:szCs w:val="20"/>
      <w:lang w:eastAsia="ar-SA"/>
    </w:rPr>
  </w:style>
  <w:style w:type="character" w:customStyle="1" w:styleId="31">
    <w:name w:val="Заголовок 3 Знак"/>
    <w:aliases w:val="H3 Знак1"/>
    <w:basedOn w:val="a2"/>
    <w:link w:val="30"/>
    <w:rsid w:val="00346839"/>
    <w:rPr>
      <w:rFonts w:ascii="Cambria" w:eastAsia="Times New Roman" w:hAnsi="Cambria" w:cs="Times New Roman"/>
      <w:color w:val="243F60"/>
      <w:sz w:val="24"/>
      <w:szCs w:val="24"/>
      <w:lang w:eastAsia="en-US"/>
    </w:rPr>
  </w:style>
  <w:style w:type="character" w:customStyle="1" w:styleId="40">
    <w:name w:val="Заголовок 4 Знак"/>
    <w:basedOn w:val="a2"/>
    <w:link w:val="4"/>
    <w:rsid w:val="00346839"/>
    <w:rPr>
      <w:rFonts w:ascii="Times New Roman" w:eastAsia="Times New Roman" w:hAnsi="Times New Roman" w:cs="Times New Roman"/>
      <w:b/>
      <w:sz w:val="28"/>
      <w:szCs w:val="20"/>
    </w:rPr>
  </w:style>
  <w:style w:type="character" w:customStyle="1" w:styleId="50">
    <w:name w:val="Заголовок 5 Знак"/>
    <w:basedOn w:val="a2"/>
    <w:link w:val="5"/>
    <w:rsid w:val="00346839"/>
    <w:rPr>
      <w:rFonts w:ascii="Times New Roman" w:eastAsia="Times New Roman" w:hAnsi="Times New Roman" w:cs="Times New Roman"/>
      <w:sz w:val="28"/>
      <w:szCs w:val="24"/>
    </w:rPr>
  </w:style>
  <w:style w:type="character" w:customStyle="1" w:styleId="60">
    <w:name w:val="Заголовок 6 Знак"/>
    <w:basedOn w:val="a2"/>
    <w:link w:val="6"/>
    <w:rsid w:val="00346839"/>
    <w:rPr>
      <w:rFonts w:ascii="Times New Roman" w:eastAsia="Arial Unicode MS" w:hAnsi="Times New Roman" w:cs="Times New Roman"/>
      <w:sz w:val="24"/>
      <w:szCs w:val="20"/>
    </w:rPr>
  </w:style>
  <w:style w:type="character" w:customStyle="1" w:styleId="70">
    <w:name w:val="Заголовок 7 Знак"/>
    <w:basedOn w:val="a2"/>
    <w:link w:val="7"/>
    <w:rsid w:val="00346839"/>
    <w:rPr>
      <w:rFonts w:ascii="Times New Roman" w:eastAsia="Times New Roman" w:hAnsi="Times New Roman" w:cs="Times New Roman"/>
      <w:sz w:val="24"/>
      <w:szCs w:val="20"/>
    </w:rPr>
  </w:style>
  <w:style w:type="character" w:customStyle="1" w:styleId="80">
    <w:name w:val="Заголовок 8 Знак"/>
    <w:basedOn w:val="a2"/>
    <w:link w:val="8"/>
    <w:rsid w:val="00346839"/>
    <w:rPr>
      <w:rFonts w:ascii="Times New Roman" w:eastAsia="Times New Roman" w:hAnsi="Times New Roman" w:cs="Times New Roman"/>
      <w:b/>
      <w:sz w:val="24"/>
      <w:szCs w:val="20"/>
    </w:rPr>
  </w:style>
  <w:style w:type="character" w:customStyle="1" w:styleId="90">
    <w:name w:val="Заголовок 9 Знак"/>
    <w:basedOn w:val="a2"/>
    <w:link w:val="9"/>
    <w:rsid w:val="00346839"/>
    <w:rPr>
      <w:rFonts w:ascii="Times New Roman" w:eastAsia="Times New Roman" w:hAnsi="Times New Roman" w:cs="Times New Roman"/>
      <w:b/>
      <w:szCs w:val="24"/>
    </w:rPr>
  </w:style>
  <w:style w:type="paragraph" w:styleId="a5">
    <w:name w:val="No Spacing"/>
    <w:aliases w:val="Текстовая часть,Текстовый"/>
    <w:link w:val="a6"/>
    <w:uiPriority w:val="99"/>
    <w:qFormat/>
    <w:rsid w:val="00346839"/>
    <w:pPr>
      <w:spacing w:after="0" w:line="240" w:lineRule="auto"/>
    </w:pPr>
    <w:rPr>
      <w:rFonts w:ascii="Times New Roman" w:eastAsia="Times New Roman" w:hAnsi="Times New Roman" w:cs="Times New Roman"/>
      <w:sz w:val="28"/>
      <w:szCs w:val="28"/>
      <w:lang w:eastAsia="ar-SA"/>
    </w:rPr>
  </w:style>
  <w:style w:type="paragraph" w:styleId="a7">
    <w:name w:val="List Paragraph"/>
    <w:basedOn w:val="a1"/>
    <w:qFormat/>
    <w:rsid w:val="00346839"/>
    <w:pPr>
      <w:spacing w:after="0" w:line="240" w:lineRule="auto"/>
      <w:ind w:left="720"/>
      <w:contextualSpacing/>
    </w:pPr>
    <w:rPr>
      <w:rFonts w:ascii="Times New Roman" w:eastAsia="Calibri" w:hAnsi="Times New Roman" w:cs="Times New Roman"/>
      <w:sz w:val="20"/>
      <w:szCs w:val="20"/>
    </w:rPr>
  </w:style>
  <w:style w:type="character" w:styleId="a8">
    <w:name w:val="Hyperlink"/>
    <w:basedOn w:val="a2"/>
    <w:rsid w:val="00346839"/>
    <w:rPr>
      <w:rFonts w:ascii="Times New Roman" w:hAnsi="Times New Roman" w:cs="Times New Roman" w:hint="default"/>
      <w:color w:val="0000FF"/>
      <w:u w:val="single"/>
    </w:rPr>
  </w:style>
  <w:style w:type="character" w:styleId="a9">
    <w:name w:val="FollowedHyperlink"/>
    <w:basedOn w:val="a2"/>
    <w:rsid w:val="00346839"/>
    <w:rPr>
      <w:color w:val="800080"/>
      <w:u w:val="single"/>
    </w:rPr>
  </w:style>
  <w:style w:type="character" w:customStyle="1" w:styleId="aa">
    <w:name w:val="Текст выноски Знак"/>
    <w:basedOn w:val="a2"/>
    <w:link w:val="ab"/>
    <w:locked/>
    <w:rsid w:val="00346839"/>
    <w:rPr>
      <w:rFonts w:ascii="Tahoma" w:hAnsi="Tahoma" w:cs="Tahoma"/>
      <w:sz w:val="16"/>
      <w:szCs w:val="16"/>
      <w:lang w:eastAsia="en-US"/>
    </w:rPr>
  </w:style>
  <w:style w:type="paragraph" w:styleId="ab">
    <w:name w:val="Balloon Text"/>
    <w:basedOn w:val="a1"/>
    <w:link w:val="aa"/>
    <w:rsid w:val="00346839"/>
    <w:pPr>
      <w:spacing w:after="0" w:line="240" w:lineRule="auto"/>
    </w:pPr>
    <w:rPr>
      <w:rFonts w:ascii="Tahoma" w:hAnsi="Tahoma" w:cs="Tahoma"/>
      <w:sz w:val="16"/>
      <w:szCs w:val="16"/>
      <w:lang w:eastAsia="en-US"/>
    </w:rPr>
  </w:style>
  <w:style w:type="character" w:customStyle="1" w:styleId="12">
    <w:name w:val="Текст выноски Знак1"/>
    <w:basedOn w:val="a2"/>
    <w:uiPriority w:val="99"/>
    <w:semiHidden/>
    <w:rsid w:val="00346839"/>
    <w:rPr>
      <w:rFonts w:ascii="Tahoma" w:hAnsi="Tahoma" w:cs="Tahoma"/>
      <w:sz w:val="16"/>
      <w:szCs w:val="16"/>
    </w:rPr>
  </w:style>
  <w:style w:type="paragraph" w:customStyle="1" w:styleId="ConsPlusNormal">
    <w:name w:val="ConsPlusNormal"/>
    <w:link w:val="ConsPlusNormal0"/>
    <w:qFormat/>
    <w:rsid w:val="00346839"/>
    <w:pPr>
      <w:widowControl w:val="0"/>
      <w:autoSpaceDE w:val="0"/>
      <w:autoSpaceDN w:val="0"/>
      <w:spacing w:after="0" w:line="240" w:lineRule="auto"/>
    </w:pPr>
    <w:rPr>
      <w:rFonts w:ascii="Calibri" w:eastAsia="Calibri" w:hAnsi="Calibri" w:cs="Times New Roman"/>
      <w:szCs w:val="20"/>
    </w:rPr>
  </w:style>
  <w:style w:type="paragraph" w:customStyle="1" w:styleId="ConsPlusNonformat">
    <w:name w:val="ConsPlusNonforma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
    <w:name w:val="ConsPlusTitle"/>
    <w:rsid w:val="00346839"/>
    <w:pPr>
      <w:widowControl w:val="0"/>
      <w:autoSpaceDE w:val="0"/>
      <w:autoSpaceDN w:val="0"/>
      <w:spacing w:after="0" w:line="240" w:lineRule="auto"/>
    </w:pPr>
    <w:rPr>
      <w:rFonts w:ascii="Calibri" w:eastAsia="Calibri" w:hAnsi="Calibri" w:cs="Calibri"/>
      <w:b/>
      <w:szCs w:val="20"/>
    </w:rPr>
  </w:style>
  <w:style w:type="paragraph" w:customStyle="1" w:styleId="ConsPlusCell">
    <w:name w:val="ConsPlusCell"/>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DocList">
    <w:name w:val="ConsPlusDocLis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Page">
    <w:name w:val="ConsPlusTitlePage"/>
    <w:rsid w:val="00346839"/>
    <w:pPr>
      <w:widowControl w:val="0"/>
      <w:autoSpaceDE w:val="0"/>
      <w:autoSpaceDN w:val="0"/>
      <w:spacing w:after="0" w:line="240" w:lineRule="auto"/>
    </w:pPr>
    <w:rPr>
      <w:rFonts w:ascii="Tahoma" w:eastAsia="Calibri" w:hAnsi="Tahoma" w:cs="Tahoma"/>
      <w:sz w:val="20"/>
      <w:szCs w:val="20"/>
    </w:rPr>
  </w:style>
  <w:style w:type="paragraph" w:customStyle="1" w:styleId="ConsPlusJurTerm">
    <w:name w:val="ConsPlusJurTerm"/>
    <w:rsid w:val="00346839"/>
    <w:pPr>
      <w:widowControl w:val="0"/>
      <w:autoSpaceDE w:val="0"/>
      <w:autoSpaceDN w:val="0"/>
      <w:spacing w:after="0" w:line="240" w:lineRule="auto"/>
    </w:pPr>
    <w:rPr>
      <w:rFonts w:ascii="Tahoma" w:eastAsia="Calibri" w:hAnsi="Tahoma" w:cs="Tahoma"/>
      <w:sz w:val="26"/>
      <w:szCs w:val="20"/>
    </w:rPr>
  </w:style>
  <w:style w:type="paragraph" w:customStyle="1" w:styleId="ConsPlusTextList">
    <w:name w:val="ConsPlusTextList"/>
    <w:rsid w:val="00346839"/>
    <w:pPr>
      <w:widowControl w:val="0"/>
      <w:autoSpaceDE w:val="0"/>
      <w:autoSpaceDN w:val="0"/>
      <w:spacing w:after="0" w:line="240" w:lineRule="auto"/>
    </w:pPr>
    <w:rPr>
      <w:rFonts w:ascii="Arial" w:eastAsia="Calibri" w:hAnsi="Arial" w:cs="Arial"/>
      <w:sz w:val="20"/>
      <w:szCs w:val="20"/>
    </w:rPr>
  </w:style>
  <w:style w:type="paragraph" w:customStyle="1" w:styleId="headertext">
    <w:name w:val="headertext"/>
    <w:basedOn w:val="a1"/>
    <w:rsid w:val="00346839"/>
    <w:pPr>
      <w:spacing w:before="100" w:beforeAutospacing="1" w:after="100" w:afterAutospacing="1" w:line="240" w:lineRule="auto"/>
    </w:pPr>
    <w:rPr>
      <w:rFonts w:ascii="Times New Roman" w:eastAsia="Calibri" w:hAnsi="Times New Roman" w:cs="Times New Roman"/>
      <w:sz w:val="24"/>
      <w:szCs w:val="24"/>
    </w:rPr>
  </w:style>
  <w:style w:type="character" w:customStyle="1" w:styleId="apple-converted-space">
    <w:name w:val="apple-converted-space"/>
    <w:basedOn w:val="a2"/>
    <w:rsid w:val="00346839"/>
    <w:rPr>
      <w:rFonts w:ascii="Times New Roman" w:hAnsi="Times New Roman" w:cs="Times New Roman" w:hint="default"/>
    </w:rPr>
  </w:style>
  <w:style w:type="paragraph" w:styleId="ac">
    <w:name w:val="Normal (Web)"/>
    <w:aliases w:val="Обычный (Web),Обычный (веб) Знак Знак,Знак Знак Знак,Обычный (веб) Знак,Обычный (веб) Знак Знак Знак1,Знак Знак1 Знак,Обычный (веб) Знак Знак Знак Знак,Знак Знак Знак1 Знак Знак"/>
    <w:basedOn w:val="a1"/>
    <w:link w:val="13"/>
    <w:rsid w:val="00346839"/>
    <w:pPr>
      <w:suppressAutoHyphens/>
      <w:spacing w:before="280" w:after="119" w:line="240" w:lineRule="auto"/>
    </w:pPr>
    <w:rPr>
      <w:rFonts w:ascii="Times New Roman" w:eastAsia="Times New Roman" w:hAnsi="Times New Roman" w:cs="Times New Roman"/>
      <w:sz w:val="24"/>
      <w:szCs w:val="24"/>
      <w:lang w:eastAsia="ar-SA"/>
    </w:rPr>
  </w:style>
  <w:style w:type="paragraph" w:styleId="ad">
    <w:name w:val="Body Text"/>
    <w:basedOn w:val="a1"/>
    <w:link w:val="ae"/>
    <w:rsid w:val="00346839"/>
    <w:pPr>
      <w:suppressAutoHyphens/>
      <w:spacing w:after="0" w:line="240" w:lineRule="auto"/>
      <w:jc w:val="both"/>
    </w:pPr>
    <w:rPr>
      <w:rFonts w:ascii="Times New Roman" w:eastAsia="Times New Roman" w:hAnsi="Times New Roman" w:cs="Times New Roman"/>
      <w:sz w:val="28"/>
      <w:szCs w:val="20"/>
      <w:lang w:eastAsia="ar-SA"/>
    </w:rPr>
  </w:style>
  <w:style w:type="character" w:customStyle="1" w:styleId="ae">
    <w:name w:val="Основной текст Знак"/>
    <w:basedOn w:val="a2"/>
    <w:link w:val="ad"/>
    <w:rsid w:val="00346839"/>
    <w:rPr>
      <w:rFonts w:ascii="Times New Roman" w:eastAsia="Times New Roman" w:hAnsi="Times New Roman" w:cs="Times New Roman"/>
      <w:sz w:val="28"/>
      <w:szCs w:val="20"/>
      <w:lang w:eastAsia="ar-SA"/>
    </w:rPr>
  </w:style>
  <w:style w:type="character" w:customStyle="1" w:styleId="FontStyle17">
    <w:name w:val="Font Style17"/>
    <w:rsid w:val="00346839"/>
    <w:rPr>
      <w:rFonts w:ascii="Times New Roman" w:hAnsi="Times New Roman" w:cs="Times New Roman" w:hint="default"/>
      <w:sz w:val="26"/>
      <w:szCs w:val="26"/>
    </w:rPr>
  </w:style>
  <w:style w:type="paragraph" w:styleId="af">
    <w:name w:val="Body Text Indent"/>
    <w:basedOn w:val="a1"/>
    <w:link w:val="af0"/>
    <w:rsid w:val="00346839"/>
    <w:pPr>
      <w:spacing w:after="120" w:line="240" w:lineRule="auto"/>
      <w:ind w:left="283"/>
    </w:pPr>
    <w:rPr>
      <w:rFonts w:ascii="Times New Roman" w:eastAsia="Times New Roman" w:hAnsi="Times New Roman" w:cs="Times New Roman"/>
      <w:sz w:val="28"/>
      <w:szCs w:val="28"/>
      <w:lang w:eastAsia="ar-SA"/>
    </w:rPr>
  </w:style>
  <w:style w:type="character" w:customStyle="1" w:styleId="af0">
    <w:name w:val="Основной текст с отступом Знак"/>
    <w:basedOn w:val="a2"/>
    <w:link w:val="af"/>
    <w:rsid w:val="00346839"/>
    <w:rPr>
      <w:rFonts w:ascii="Times New Roman" w:eastAsia="Times New Roman" w:hAnsi="Times New Roman" w:cs="Times New Roman"/>
      <w:sz w:val="28"/>
      <w:szCs w:val="28"/>
      <w:lang w:eastAsia="ar-SA"/>
    </w:rPr>
  </w:style>
  <w:style w:type="paragraph" w:customStyle="1" w:styleId="af1">
    <w:name w:val="Нормальный (таблица)"/>
    <w:basedOn w:val="a1"/>
    <w:next w:val="a1"/>
    <w:rsid w:val="00346839"/>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2">
    <w:name w:val="Таблицы (моноширинный)"/>
    <w:basedOn w:val="a1"/>
    <w:next w:val="a1"/>
    <w:rsid w:val="00346839"/>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3">
    <w:name w:val="Цветовое выделение"/>
    <w:rsid w:val="00346839"/>
    <w:rPr>
      <w:b/>
      <w:bCs w:val="0"/>
      <w:color w:val="26282F"/>
    </w:rPr>
  </w:style>
  <w:style w:type="table" w:styleId="af4">
    <w:name w:val="Table Grid"/>
    <w:basedOn w:val="a3"/>
    <w:rsid w:val="00346839"/>
    <w:pPr>
      <w:spacing w:after="0" w:line="240" w:lineRule="auto"/>
    </w:pPr>
    <w:rPr>
      <w:rFonts w:ascii="Times New Roman" w:eastAsia="Calibr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note text"/>
    <w:aliases w:val=" Знак,Знак2,Знак21,Знак1"/>
    <w:basedOn w:val="a1"/>
    <w:link w:val="af6"/>
    <w:unhideWhenUsed/>
    <w:rsid w:val="00346839"/>
    <w:pPr>
      <w:spacing w:after="0" w:line="240" w:lineRule="auto"/>
    </w:pPr>
    <w:rPr>
      <w:rFonts w:ascii="Times New Roman" w:eastAsia="Calibri" w:hAnsi="Times New Roman" w:cs="Times New Roman"/>
      <w:sz w:val="20"/>
      <w:szCs w:val="20"/>
      <w:lang w:eastAsia="en-US"/>
    </w:rPr>
  </w:style>
  <w:style w:type="character" w:customStyle="1" w:styleId="af6">
    <w:name w:val="Текст сноски Знак"/>
    <w:aliases w:val=" Знак Знак,Знак2 Знак,Знак21 Знак,Знак1 Знак"/>
    <w:basedOn w:val="a2"/>
    <w:link w:val="af5"/>
    <w:rsid w:val="00346839"/>
    <w:rPr>
      <w:rFonts w:ascii="Times New Roman" w:eastAsia="Calibri" w:hAnsi="Times New Roman" w:cs="Times New Roman"/>
      <w:sz w:val="20"/>
      <w:szCs w:val="20"/>
      <w:lang w:eastAsia="en-US"/>
    </w:rPr>
  </w:style>
  <w:style w:type="character" w:styleId="af7">
    <w:name w:val="footnote reference"/>
    <w:basedOn w:val="a2"/>
    <w:unhideWhenUsed/>
    <w:rsid w:val="00346839"/>
    <w:rPr>
      <w:vertAlign w:val="superscript"/>
    </w:rPr>
  </w:style>
  <w:style w:type="paragraph" w:customStyle="1" w:styleId="af8">
    <w:name w:val="Îáû÷íûé"/>
    <w:rsid w:val="00346839"/>
    <w:pPr>
      <w:spacing w:after="0" w:line="240" w:lineRule="auto"/>
    </w:pPr>
    <w:rPr>
      <w:rFonts w:ascii="Times New Roman" w:eastAsia="Times New Roman" w:hAnsi="Times New Roman" w:cs="Times New Roman"/>
      <w:sz w:val="20"/>
      <w:szCs w:val="20"/>
    </w:rPr>
  </w:style>
  <w:style w:type="paragraph" w:customStyle="1" w:styleId="1">
    <w:name w:val="Стиль1"/>
    <w:basedOn w:val="a1"/>
    <w:rsid w:val="00346839"/>
    <w:pPr>
      <w:keepNext/>
      <w:keepLines/>
      <w:widowControl w:val="0"/>
      <w:numPr>
        <w:numId w:val="8"/>
      </w:numPr>
      <w:suppressLineNumbers/>
      <w:suppressAutoHyphens/>
      <w:spacing w:after="60" w:line="240" w:lineRule="auto"/>
    </w:pPr>
    <w:rPr>
      <w:rFonts w:ascii="Times New Roman" w:eastAsia="Times New Roman" w:hAnsi="Times New Roman" w:cs="Times New Roman"/>
      <w:b/>
      <w:sz w:val="28"/>
      <w:szCs w:val="24"/>
    </w:rPr>
  </w:style>
  <w:style w:type="paragraph" w:customStyle="1" w:styleId="3">
    <w:name w:val="Стиль3 Знак Знак"/>
    <w:basedOn w:val="21"/>
    <w:link w:val="310"/>
    <w:rsid w:val="00346839"/>
    <w:pPr>
      <w:widowControl w:val="0"/>
      <w:numPr>
        <w:ilvl w:val="2"/>
        <w:numId w:val="8"/>
      </w:numPr>
      <w:tabs>
        <w:tab w:val="clear" w:pos="227"/>
        <w:tab w:val="num" w:pos="360"/>
      </w:tabs>
      <w:adjustRightInd w:val="0"/>
      <w:spacing w:after="0" w:line="240" w:lineRule="auto"/>
      <w:ind w:left="283"/>
      <w:jc w:val="both"/>
      <w:textAlignment w:val="baseline"/>
    </w:pPr>
    <w:rPr>
      <w:rFonts w:eastAsia="Times New Roman"/>
      <w:sz w:val="24"/>
      <w:szCs w:val="24"/>
      <w:lang w:eastAsia="ru-RU"/>
    </w:rPr>
  </w:style>
  <w:style w:type="character" w:customStyle="1" w:styleId="310">
    <w:name w:val="Стиль3 Знак Знак Знак1"/>
    <w:basedOn w:val="a2"/>
    <w:link w:val="3"/>
    <w:rsid w:val="00346839"/>
    <w:rPr>
      <w:rFonts w:ascii="Times New Roman" w:eastAsia="Times New Roman" w:hAnsi="Times New Roman" w:cs="Times New Roman"/>
      <w:sz w:val="24"/>
      <w:szCs w:val="24"/>
    </w:rPr>
  </w:style>
  <w:style w:type="paragraph" w:styleId="21">
    <w:name w:val="Body Text Indent 2"/>
    <w:basedOn w:val="a1"/>
    <w:link w:val="22"/>
    <w:unhideWhenUsed/>
    <w:rsid w:val="00346839"/>
    <w:pPr>
      <w:spacing w:after="120" w:line="480" w:lineRule="auto"/>
      <w:ind w:left="283"/>
    </w:pPr>
    <w:rPr>
      <w:rFonts w:ascii="Times New Roman" w:eastAsia="Calibri" w:hAnsi="Times New Roman" w:cs="Times New Roman"/>
      <w:sz w:val="28"/>
      <w:lang w:eastAsia="en-US"/>
    </w:rPr>
  </w:style>
  <w:style w:type="character" w:customStyle="1" w:styleId="22">
    <w:name w:val="Основной текст с отступом 2 Знак"/>
    <w:basedOn w:val="a2"/>
    <w:link w:val="21"/>
    <w:rsid w:val="00346839"/>
    <w:rPr>
      <w:rFonts w:ascii="Times New Roman" w:eastAsia="Calibri" w:hAnsi="Times New Roman" w:cs="Times New Roman"/>
      <w:sz w:val="28"/>
      <w:lang w:eastAsia="en-US"/>
    </w:rPr>
  </w:style>
  <w:style w:type="character" w:customStyle="1" w:styleId="f">
    <w:name w:val="f"/>
    <w:rsid w:val="00346839"/>
  </w:style>
  <w:style w:type="paragraph" w:customStyle="1" w:styleId="14">
    <w:name w:val="Абзац списка1"/>
    <w:basedOn w:val="a1"/>
    <w:rsid w:val="00346839"/>
    <w:pPr>
      <w:spacing w:after="0" w:line="240" w:lineRule="auto"/>
      <w:ind w:left="720"/>
    </w:pPr>
    <w:rPr>
      <w:rFonts w:ascii="Times New Roman" w:eastAsia="Times New Roman" w:hAnsi="Times New Roman" w:cs="Times New Roman"/>
      <w:sz w:val="28"/>
      <w:lang w:eastAsia="en-US"/>
    </w:rPr>
  </w:style>
  <w:style w:type="paragraph" w:styleId="af9">
    <w:name w:val="header"/>
    <w:basedOn w:val="a1"/>
    <w:link w:val="afa"/>
    <w:uiPriority w:val="99"/>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a">
    <w:name w:val="Верхний колонтитул Знак"/>
    <w:basedOn w:val="a2"/>
    <w:link w:val="af9"/>
    <w:uiPriority w:val="99"/>
    <w:rsid w:val="00346839"/>
    <w:rPr>
      <w:rFonts w:ascii="Times New Roman" w:eastAsia="Calibri" w:hAnsi="Times New Roman" w:cs="Times New Roman"/>
      <w:sz w:val="28"/>
      <w:lang w:eastAsia="en-US"/>
    </w:rPr>
  </w:style>
  <w:style w:type="paragraph" w:styleId="afb">
    <w:name w:val="footer"/>
    <w:basedOn w:val="a1"/>
    <w:link w:val="afc"/>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c">
    <w:name w:val="Нижний колонтитул Знак"/>
    <w:basedOn w:val="a2"/>
    <w:link w:val="afb"/>
    <w:rsid w:val="00346839"/>
    <w:rPr>
      <w:rFonts w:ascii="Times New Roman" w:eastAsia="Calibri" w:hAnsi="Times New Roman" w:cs="Times New Roman"/>
      <w:sz w:val="28"/>
      <w:lang w:eastAsia="en-US"/>
    </w:rPr>
  </w:style>
  <w:style w:type="character" w:customStyle="1" w:styleId="ConsPlusNormal0">
    <w:name w:val="ConsPlusNormal Знак"/>
    <w:link w:val="ConsPlusNormal"/>
    <w:locked/>
    <w:rsid w:val="00346839"/>
    <w:rPr>
      <w:rFonts w:ascii="Calibri" w:eastAsia="Calibri" w:hAnsi="Calibri" w:cs="Times New Roman"/>
      <w:szCs w:val="20"/>
    </w:rPr>
  </w:style>
  <w:style w:type="character" w:customStyle="1" w:styleId="a6">
    <w:name w:val="Без интервала Знак"/>
    <w:aliases w:val="Текстовая часть Знак,Текстовый Знак"/>
    <w:link w:val="a5"/>
    <w:uiPriority w:val="99"/>
    <w:locked/>
    <w:rsid w:val="00346839"/>
    <w:rPr>
      <w:rFonts w:ascii="Times New Roman" w:eastAsia="Times New Roman" w:hAnsi="Times New Roman" w:cs="Times New Roman"/>
      <w:sz w:val="28"/>
      <w:szCs w:val="28"/>
      <w:lang w:eastAsia="ar-SA"/>
    </w:rPr>
  </w:style>
  <w:style w:type="character" w:customStyle="1" w:styleId="23">
    <w:name w:val="Основной текст (2)_"/>
    <w:link w:val="24"/>
    <w:rsid w:val="00346839"/>
    <w:rPr>
      <w:b/>
      <w:bCs/>
      <w:shd w:val="clear" w:color="auto" w:fill="FFFFFF"/>
    </w:rPr>
  </w:style>
  <w:style w:type="paragraph" w:customStyle="1" w:styleId="24">
    <w:name w:val="Основной текст (2)"/>
    <w:basedOn w:val="a1"/>
    <w:link w:val="23"/>
    <w:rsid w:val="00346839"/>
    <w:pPr>
      <w:widowControl w:val="0"/>
      <w:shd w:val="clear" w:color="auto" w:fill="FFFFFF"/>
      <w:spacing w:after="0" w:line="274" w:lineRule="exact"/>
      <w:jc w:val="center"/>
    </w:pPr>
    <w:rPr>
      <w:b/>
      <w:bCs/>
      <w:shd w:val="clear" w:color="auto" w:fill="FFFFFF"/>
    </w:rPr>
  </w:style>
  <w:style w:type="paragraph" w:customStyle="1" w:styleId="25">
    <w:name w:val="Знак Знак2 Знак"/>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d">
    <w:name w:val="Базовый"/>
    <w:rsid w:val="00346839"/>
    <w:pPr>
      <w:tabs>
        <w:tab w:val="left" w:pos="709"/>
      </w:tabs>
      <w:suppressAutoHyphens/>
      <w:spacing w:line="276" w:lineRule="atLeast"/>
    </w:pPr>
    <w:rPr>
      <w:rFonts w:ascii="Calibri" w:eastAsia="Lucida Sans Unicode" w:hAnsi="Calibri" w:cs="Times New Roman"/>
    </w:rPr>
  </w:style>
  <w:style w:type="numbering" w:customStyle="1" w:styleId="15">
    <w:name w:val="Нет списка1"/>
    <w:next w:val="a4"/>
    <w:uiPriority w:val="99"/>
    <w:semiHidden/>
    <w:unhideWhenUsed/>
    <w:rsid w:val="00346839"/>
  </w:style>
  <w:style w:type="paragraph" w:customStyle="1" w:styleId="msonormal0">
    <w:name w:val="mso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title0">
    <w:name w:val="consplustitle"/>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00">
    <w:name w:val="a0"/>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fe">
    <w:name w:val="a"/>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nformat0">
    <w:name w:val="consplusnonformat"/>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rmal1">
    <w:name w:val="consplus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16">
    <w:name w:val="Знак1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customStyle="1" w:styleId="311">
    <w:name w:val="Заголовок 3 Знак1"/>
    <w:aliases w:val="H3 Знак"/>
    <w:rsid w:val="00346839"/>
    <w:rPr>
      <w:rFonts w:ascii="Arial" w:hAnsi="Arial" w:cs="Arial"/>
      <w:b/>
      <w:bCs/>
      <w:sz w:val="26"/>
      <w:szCs w:val="26"/>
      <w:lang w:val="ru-RU" w:eastAsia="ru-RU" w:bidi="ar-SA"/>
    </w:rPr>
  </w:style>
  <w:style w:type="character" w:customStyle="1" w:styleId="210">
    <w:name w:val="Основной текст с отступом 2 Знак1"/>
    <w:aliases w:val="Основной текст с отступом 2 Знак Знак"/>
    <w:rsid w:val="00346839"/>
    <w:rPr>
      <w:bCs/>
      <w:sz w:val="28"/>
      <w:szCs w:val="24"/>
      <w:lang w:val="ru-RU" w:eastAsia="ru-RU" w:bidi="ar-SA"/>
    </w:rPr>
  </w:style>
  <w:style w:type="paragraph" w:customStyle="1" w:styleId="17">
    <w:name w:val="Обычный1"/>
    <w:link w:val="Normal"/>
    <w:rsid w:val="00346839"/>
    <w:pPr>
      <w:spacing w:after="0" w:line="240" w:lineRule="auto"/>
    </w:pPr>
    <w:rPr>
      <w:rFonts w:ascii="Times New Roman" w:eastAsia="Times New Roman" w:hAnsi="Times New Roman" w:cs="Times New Roman"/>
      <w:sz w:val="20"/>
      <w:szCs w:val="20"/>
    </w:rPr>
  </w:style>
  <w:style w:type="paragraph" w:styleId="32">
    <w:name w:val="Body Text 3"/>
    <w:basedOn w:val="a1"/>
    <w:link w:val="33"/>
    <w:rsid w:val="00346839"/>
    <w:pPr>
      <w:spacing w:after="0" w:line="240" w:lineRule="auto"/>
      <w:jc w:val="both"/>
    </w:pPr>
    <w:rPr>
      <w:rFonts w:ascii="Times New Roman" w:eastAsia="Times New Roman" w:hAnsi="Times New Roman" w:cs="Times New Roman"/>
      <w:sz w:val="24"/>
      <w:szCs w:val="24"/>
    </w:rPr>
  </w:style>
  <w:style w:type="character" w:customStyle="1" w:styleId="33">
    <w:name w:val="Основной текст 3 Знак"/>
    <w:basedOn w:val="a2"/>
    <w:link w:val="32"/>
    <w:rsid w:val="00346839"/>
    <w:rPr>
      <w:rFonts w:ascii="Times New Roman" w:eastAsia="Times New Roman" w:hAnsi="Times New Roman" w:cs="Times New Roman"/>
      <w:sz w:val="24"/>
      <w:szCs w:val="24"/>
    </w:rPr>
  </w:style>
  <w:style w:type="paragraph" w:customStyle="1" w:styleId="110">
    <w:name w:val="заголовок 11"/>
    <w:basedOn w:val="a1"/>
    <w:next w:val="a1"/>
    <w:rsid w:val="00346839"/>
    <w:pPr>
      <w:keepNext/>
      <w:snapToGrid w:val="0"/>
      <w:spacing w:after="0" w:line="240" w:lineRule="auto"/>
      <w:jc w:val="center"/>
    </w:pPr>
    <w:rPr>
      <w:rFonts w:ascii="Times New Roman" w:eastAsia="Times New Roman" w:hAnsi="Times New Roman" w:cs="Times New Roman"/>
      <w:sz w:val="24"/>
      <w:szCs w:val="20"/>
    </w:rPr>
  </w:style>
  <w:style w:type="paragraph" w:styleId="26">
    <w:name w:val="Body Text 2"/>
    <w:basedOn w:val="a1"/>
    <w:link w:val="27"/>
    <w:rsid w:val="00346839"/>
    <w:pPr>
      <w:spacing w:after="0" w:line="240" w:lineRule="auto"/>
    </w:pPr>
    <w:rPr>
      <w:rFonts w:ascii="Times New Roman" w:eastAsia="Times New Roman" w:hAnsi="Times New Roman" w:cs="Times New Roman"/>
      <w:b/>
      <w:sz w:val="24"/>
      <w:szCs w:val="20"/>
    </w:rPr>
  </w:style>
  <w:style w:type="character" w:customStyle="1" w:styleId="27">
    <w:name w:val="Основной текст 2 Знак"/>
    <w:basedOn w:val="a2"/>
    <w:link w:val="26"/>
    <w:rsid w:val="00346839"/>
    <w:rPr>
      <w:rFonts w:ascii="Times New Roman" w:eastAsia="Times New Roman" w:hAnsi="Times New Roman" w:cs="Times New Roman"/>
      <w:b/>
      <w:sz w:val="24"/>
      <w:szCs w:val="20"/>
    </w:rPr>
  </w:style>
  <w:style w:type="paragraph" w:styleId="34">
    <w:name w:val="Body Text Indent 3"/>
    <w:basedOn w:val="a1"/>
    <w:link w:val="312"/>
    <w:rsid w:val="00346839"/>
    <w:pPr>
      <w:spacing w:after="0" w:line="240" w:lineRule="auto"/>
      <w:ind w:firstLine="708"/>
      <w:jc w:val="both"/>
    </w:pPr>
    <w:rPr>
      <w:rFonts w:ascii="Times New Roman" w:eastAsia="Times New Roman" w:hAnsi="Times New Roman" w:cs="Times New Roman"/>
      <w:sz w:val="24"/>
      <w:szCs w:val="24"/>
    </w:rPr>
  </w:style>
  <w:style w:type="character" w:customStyle="1" w:styleId="35">
    <w:name w:val="Основной текст с отступом 3 Знак"/>
    <w:basedOn w:val="a2"/>
    <w:rsid w:val="00346839"/>
    <w:rPr>
      <w:sz w:val="16"/>
      <w:szCs w:val="16"/>
    </w:rPr>
  </w:style>
  <w:style w:type="character" w:customStyle="1" w:styleId="312">
    <w:name w:val="Основной текст с отступом 3 Знак1"/>
    <w:link w:val="34"/>
    <w:rsid w:val="00346839"/>
    <w:rPr>
      <w:rFonts w:ascii="Times New Roman" w:eastAsia="Times New Roman" w:hAnsi="Times New Roman" w:cs="Times New Roman"/>
      <w:sz w:val="24"/>
      <w:szCs w:val="24"/>
    </w:rPr>
  </w:style>
  <w:style w:type="paragraph" w:styleId="aff">
    <w:name w:val="Document Map"/>
    <w:basedOn w:val="a1"/>
    <w:link w:val="aff0"/>
    <w:rsid w:val="00346839"/>
    <w:pPr>
      <w:shd w:val="clear" w:color="auto" w:fill="000080"/>
      <w:spacing w:after="0" w:line="240" w:lineRule="auto"/>
    </w:pPr>
    <w:rPr>
      <w:rFonts w:ascii="Tahoma" w:eastAsia="Times New Roman" w:hAnsi="Tahoma" w:cs="Tahoma"/>
      <w:sz w:val="24"/>
      <w:szCs w:val="24"/>
    </w:rPr>
  </w:style>
  <w:style w:type="character" w:customStyle="1" w:styleId="aff0">
    <w:name w:val="Схема документа Знак"/>
    <w:basedOn w:val="a2"/>
    <w:link w:val="aff"/>
    <w:rsid w:val="00346839"/>
    <w:rPr>
      <w:rFonts w:ascii="Tahoma" w:eastAsia="Times New Roman" w:hAnsi="Tahoma" w:cs="Tahoma"/>
      <w:sz w:val="24"/>
      <w:szCs w:val="24"/>
      <w:shd w:val="clear" w:color="auto" w:fill="000080"/>
    </w:rPr>
  </w:style>
  <w:style w:type="character" w:styleId="aff1">
    <w:name w:val="page number"/>
    <w:basedOn w:val="a2"/>
    <w:rsid w:val="00346839"/>
  </w:style>
  <w:style w:type="character" w:customStyle="1" w:styleId="aff2">
    <w:name w:val="Гипертекстовая ссылка"/>
    <w:rsid w:val="00346839"/>
    <w:rPr>
      <w:color w:val="008000"/>
      <w:u w:val="single"/>
    </w:rPr>
  </w:style>
  <w:style w:type="paragraph" w:customStyle="1" w:styleId="aff3">
    <w:name w:val="Заголовок статьи"/>
    <w:basedOn w:val="a1"/>
    <w:next w:val="a1"/>
    <w:rsid w:val="00346839"/>
    <w:pPr>
      <w:widowControl w:val="0"/>
      <w:autoSpaceDE w:val="0"/>
      <w:autoSpaceDN w:val="0"/>
      <w:adjustRightInd w:val="0"/>
      <w:spacing w:after="0" w:line="240" w:lineRule="auto"/>
      <w:ind w:left="1612" w:hanging="892"/>
      <w:jc w:val="both"/>
    </w:pPr>
    <w:rPr>
      <w:rFonts w:ascii="Arial" w:eastAsia="Times New Roman" w:hAnsi="Arial" w:cs="Arial"/>
      <w:sz w:val="20"/>
      <w:szCs w:val="20"/>
    </w:rPr>
  </w:style>
  <w:style w:type="character" w:customStyle="1" w:styleId="aff4">
    <w:name w:val="Символ сноски"/>
    <w:rsid w:val="00346839"/>
    <w:rPr>
      <w:vertAlign w:val="superscript"/>
    </w:rPr>
  </w:style>
  <w:style w:type="paragraph" w:customStyle="1" w:styleId="aff5">
    <w:name w:val="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28">
    <w:name w:val="Знак2"/>
    <w:basedOn w:val="a1"/>
    <w:rsid w:val="00346839"/>
    <w:pPr>
      <w:spacing w:after="160" w:line="240" w:lineRule="exact"/>
    </w:pPr>
    <w:rPr>
      <w:rFonts w:ascii="Verdana" w:eastAsia="Times New Roman" w:hAnsi="Verdana" w:cs="Verdana"/>
      <w:sz w:val="20"/>
      <w:szCs w:val="20"/>
      <w:lang w:val="en-US" w:eastAsia="en-US"/>
    </w:rPr>
  </w:style>
  <w:style w:type="paragraph" w:customStyle="1" w:styleId="18">
    <w:name w:val="Знак1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19">
    <w:name w:val="Основной текст с отступом1"/>
    <w:basedOn w:val="a1"/>
    <w:rsid w:val="00346839"/>
    <w:pPr>
      <w:spacing w:after="0" w:line="240" w:lineRule="auto"/>
      <w:jc w:val="both"/>
    </w:pPr>
    <w:rPr>
      <w:rFonts w:ascii="Times New Roman" w:eastAsia="Times New Roman" w:hAnsi="Times New Roman" w:cs="Times New Roman"/>
      <w:sz w:val="28"/>
      <w:szCs w:val="28"/>
    </w:rPr>
  </w:style>
  <w:style w:type="paragraph" w:customStyle="1" w:styleId="29">
    <w:name w:val="Стиль2"/>
    <w:basedOn w:val="2a"/>
    <w:rsid w:val="00346839"/>
    <w:pPr>
      <w:keepNext/>
      <w:keepLines/>
      <w:widowControl w:val="0"/>
      <w:suppressLineNumbers/>
      <w:tabs>
        <w:tab w:val="clear" w:pos="3190"/>
        <w:tab w:val="num" w:pos="576"/>
      </w:tabs>
      <w:suppressAutoHyphens/>
      <w:spacing w:after="60"/>
      <w:ind w:left="576" w:hanging="576"/>
    </w:pPr>
    <w:rPr>
      <w:b/>
      <w:szCs w:val="20"/>
    </w:rPr>
  </w:style>
  <w:style w:type="paragraph" w:styleId="2a">
    <w:name w:val="List Number 2"/>
    <w:basedOn w:val="a1"/>
    <w:rsid w:val="00346839"/>
    <w:pPr>
      <w:tabs>
        <w:tab w:val="num" w:pos="3190"/>
      </w:tabs>
      <w:spacing w:after="0" w:line="240" w:lineRule="auto"/>
      <w:ind w:left="3190" w:hanging="360"/>
      <w:jc w:val="both"/>
    </w:pPr>
    <w:rPr>
      <w:rFonts w:ascii="Times New Roman" w:eastAsia="Times New Roman" w:hAnsi="Times New Roman" w:cs="Times New Roman"/>
      <w:sz w:val="24"/>
      <w:szCs w:val="24"/>
    </w:rPr>
  </w:style>
  <w:style w:type="paragraph" w:customStyle="1" w:styleId="36">
    <w:name w:val="Стиль3 Знак"/>
    <w:basedOn w:val="21"/>
    <w:rsid w:val="00346839"/>
    <w:pPr>
      <w:widowControl w:val="0"/>
      <w:tabs>
        <w:tab w:val="num" w:pos="360"/>
      </w:tabs>
      <w:adjustRightInd w:val="0"/>
      <w:spacing w:after="0" w:line="240" w:lineRule="auto"/>
      <w:jc w:val="both"/>
      <w:textAlignment w:val="baseline"/>
    </w:pPr>
    <w:rPr>
      <w:rFonts w:eastAsia="Times New Roman"/>
      <w:sz w:val="24"/>
      <w:szCs w:val="20"/>
      <w:lang w:eastAsia="ru-RU"/>
    </w:rPr>
  </w:style>
  <w:style w:type="paragraph" w:customStyle="1" w:styleId="ConsNormal">
    <w:name w:val="ConsNormal"/>
    <w:link w:val="ConsNormal0"/>
    <w:rsid w:val="00346839"/>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rPr>
  </w:style>
  <w:style w:type="paragraph" w:styleId="2b">
    <w:name w:val="toc 2"/>
    <w:basedOn w:val="a1"/>
    <w:next w:val="a1"/>
    <w:autoRedefine/>
    <w:rsid w:val="00346839"/>
    <w:pPr>
      <w:tabs>
        <w:tab w:val="left" w:pos="720"/>
        <w:tab w:val="right" w:leader="dot" w:pos="9720"/>
      </w:tabs>
      <w:spacing w:after="0" w:line="240" w:lineRule="auto"/>
      <w:ind w:left="240"/>
    </w:pPr>
    <w:rPr>
      <w:rFonts w:ascii="Times New Roman" w:eastAsia="Times New Roman" w:hAnsi="Times New Roman" w:cs="Times New Roman"/>
      <w:smallCaps/>
      <w:noProof/>
      <w:sz w:val="20"/>
      <w:szCs w:val="20"/>
    </w:rPr>
  </w:style>
  <w:style w:type="paragraph" w:styleId="2c">
    <w:name w:val="List Bullet 2"/>
    <w:basedOn w:val="a1"/>
    <w:autoRedefine/>
    <w:rsid w:val="00346839"/>
    <w:pPr>
      <w:tabs>
        <w:tab w:val="num" w:pos="643"/>
      </w:tabs>
      <w:spacing w:after="60" w:line="240" w:lineRule="auto"/>
      <w:ind w:left="643" w:hanging="360"/>
      <w:jc w:val="both"/>
    </w:pPr>
    <w:rPr>
      <w:rFonts w:ascii="Times New Roman" w:eastAsia="Times New Roman" w:hAnsi="Times New Roman" w:cs="Times New Roman"/>
      <w:sz w:val="24"/>
      <w:szCs w:val="20"/>
    </w:rPr>
  </w:style>
  <w:style w:type="paragraph" w:styleId="1a">
    <w:name w:val="toc 1"/>
    <w:basedOn w:val="a1"/>
    <w:next w:val="a1"/>
    <w:autoRedefine/>
    <w:rsid w:val="00346839"/>
    <w:pPr>
      <w:keepNext/>
      <w:keepLines/>
      <w:widowControl w:val="0"/>
      <w:suppressLineNumbers/>
      <w:tabs>
        <w:tab w:val="right" w:leader="dot" w:pos="9720"/>
      </w:tabs>
      <w:suppressAutoHyphens/>
      <w:spacing w:before="120" w:after="120" w:line="240" w:lineRule="auto"/>
      <w:jc w:val="both"/>
    </w:pPr>
    <w:rPr>
      <w:rFonts w:ascii="Times New Roman" w:eastAsia="Times New Roman" w:hAnsi="Times New Roman" w:cs="Times New Roman"/>
      <w:bCs/>
      <w:caps/>
      <w:sz w:val="24"/>
      <w:szCs w:val="24"/>
    </w:rPr>
  </w:style>
  <w:style w:type="paragraph" w:styleId="37">
    <w:name w:val="toc 3"/>
    <w:basedOn w:val="a1"/>
    <w:next w:val="a1"/>
    <w:autoRedefine/>
    <w:rsid w:val="00346839"/>
    <w:pPr>
      <w:tabs>
        <w:tab w:val="left" w:pos="1200"/>
        <w:tab w:val="right" w:leader="dot" w:pos="9720"/>
      </w:tabs>
      <w:spacing w:after="0" w:line="240" w:lineRule="auto"/>
      <w:ind w:left="480"/>
    </w:pPr>
    <w:rPr>
      <w:rFonts w:ascii="Times New Roman" w:eastAsia="Times New Roman" w:hAnsi="Times New Roman" w:cs="Times New Roman"/>
      <w:i/>
      <w:iCs/>
      <w:sz w:val="20"/>
      <w:szCs w:val="20"/>
    </w:rPr>
  </w:style>
  <w:style w:type="paragraph" w:styleId="42">
    <w:name w:val="toc 4"/>
    <w:basedOn w:val="a1"/>
    <w:next w:val="a1"/>
    <w:autoRedefine/>
    <w:rsid w:val="00346839"/>
    <w:pPr>
      <w:spacing w:after="0" w:line="240" w:lineRule="auto"/>
      <w:ind w:left="720"/>
      <w:jc w:val="both"/>
    </w:pPr>
    <w:rPr>
      <w:rFonts w:ascii="Times New Roman" w:eastAsia="Times New Roman" w:hAnsi="Times New Roman" w:cs="Times New Roman"/>
      <w:sz w:val="18"/>
      <w:szCs w:val="18"/>
    </w:rPr>
  </w:style>
  <w:style w:type="paragraph" w:styleId="51">
    <w:name w:val="toc 5"/>
    <w:basedOn w:val="a1"/>
    <w:next w:val="a1"/>
    <w:autoRedefine/>
    <w:rsid w:val="00346839"/>
    <w:pPr>
      <w:spacing w:after="0" w:line="240" w:lineRule="auto"/>
      <w:ind w:left="960"/>
      <w:jc w:val="both"/>
    </w:pPr>
    <w:rPr>
      <w:rFonts w:ascii="Times New Roman" w:eastAsia="Times New Roman" w:hAnsi="Times New Roman" w:cs="Times New Roman"/>
      <w:sz w:val="18"/>
      <w:szCs w:val="18"/>
    </w:rPr>
  </w:style>
  <w:style w:type="paragraph" w:styleId="61">
    <w:name w:val="toc 6"/>
    <w:basedOn w:val="a1"/>
    <w:next w:val="a1"/>
    <w:autoRedefine/>
    <w:rsid w:val="00346839"/>
    <w:pPr>
      <w:spacing w:after="0" w:line="240" w:lineRule="auto"/>
      <w:ind w:left="1200"/>
      <w:jc w:val="both"/>
    </w:pPr>
    <w:rPr>
      <w:rFonts w:ascii="Times New Roman" w:eastAsia="Times New Roman" w:hAnsi="Times New Roman" w:cs="Times New Roman"/>
      <w:sz w:val="18"/>
      <w:szCs w:val="18"/>
    </w:rPr>
  </w:style>
  <w:style w:type="paragraph" w:styleId="71">
    <w:name w:val="toc 7"/>
    <w:basedOn w:val="a1"/>
    <w:next w:val="a1"/>
    <w:autoRedefine/>
    <w:rsid w:val="00346839"/>
    <w:pPr>
      <w:spacing w:after="0" w:line="240" w:lineRule="auto"/>
      <w:ind w:left="1440"/>
      <w:jc w:val="both"/>
    </w:pPr>
    <w:rPr>
      <w:rFonts w:ascii="Times New Roman" w:eastAsia="Times New Roman" w:hAnsi="Times New Roman" w:cs="Times New Roman"/>
      <w:sz w:val="18"/>
      <w:szCs w:val="18"/>
    </w:rPr>
  </w:style>
  <w:style w:type="paragraph" w:styleId="81">
    <w:name w:val="toc 8"/>
    <w:basedOn w:val="a1"/>
    <w:next w:val="a1"/>
    <w:autoRedefine/>
    <w:rsid w:val="00346839"/>
    <w:pPr>
      <w:spacing w:after="0" w:line="240" w:lineRule="auto"/>
      <w:ind w:left="1680"/>
      <w:jc w:val="both"/>
    </w:pPr>
    <w:rPr>
      <w:rFonts w:ascii="Times New Roman" w:eastAsia="Times New Roman" w:hAnsi="Times New Roman" w:cs="Times New Roman"/>
      <w:sz w:val="18"/>
      <w:szCs w:val="18"/>
    </w:rPr>
  </w:style>
  <w:style w:type="paragraph" w:styleId="91">
    <w:name w:val="toc 9"/>
    <w:basedOn w:val="a1"/>
    <w:next w:val="a1"/>
    <w:autoRedefine/>
    <w:rsid w:val="00346839"/>
    <w:pPr>
      <w:spacing w:after="0" w:line="240" w:lineRule="auto"/>
      <w:ind w:left="1920"/>
      <w:jc w:val="both"/>
    </w:pPr>
    <w:rPr>
      <w:rFonts w:ascii="Times New Roman" w:eastAsia="Times New Roman" w:hAnsi="Times New Roman" w:cs="Times New Roman"/>
      <w:sz w:val="18"/>
      <w:szCs w:val="18"/>
    </w:rPr>
  </w:style>
  <w:style w:type="paragraph" w:styleId="aff6">
    <w:name w:val="Plain Text"/>
    <w:basedOn w:val="a1"/>
    <w:link w:val="aff7"/>
    <w:rsid w:val="00346839"/>
    <w:pPr>
      <w:spacing w:after="0" w:line="240" w:lineRule="auto"/>
      <w:jc w:val="both"/>
    </w:pPr>
    <w:rPr>
      <w:rFonts w:ascii="Courier New" w:eastAsia="Times New Roman" w:hAnsi="Courier New" w:cs="Courier New"/>
      <w:sz w:val="20"/>
      <w:szCs w:val="20"/>
    </w:rPr>
  </w:style>
  <w:style w:type="character" w:customStyle="1" w:styleId="aff7">
    <w:name w:val="Текст Знак"/>
    <w:basedOn w:val="a2"/>
    <w:link w:val="aff6"/>
    <w:rsid w:val="00346839"/>
    <w:rPr>
      <w:rFonts w:ascii="Courier New" w:eastAsia="Times New Roman" w:hAnsi="Courier New" w:cs="Courier New"/>
      <w:sz w:val="20"/>
      <w:szCs w:val="20"/>
    </w:rPr>
  </w:style>
  <w:style w:type="paragraph" w:styleId="38">
    <w:name w:val="List Bullet 3"/>
    <w:basedOn w:val="a1"/>
    <w:autoRedefine/>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3">
    <w:name w:val="List Bullet 4"/>
    <w:basedOn w:val="a1"/>
    <w:autoRedefine/>
    <w:rsid w:val="00346839"/>
    <w:pPr>
      <w:tabs>
        <w:tab w:val="num" w:pos="360"/>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2">
    <w:name w:val="List Bullet 5"/>
    <w:basedOn w:val="a1"/>
    <w:autoRedefine/>
    <w:rsid w:val="00346839"/>
    <w:pPr>
      <w:tabs>
        <w:tab w:val="num" w:pos="360"/>
        <w:tab w:val="num" w:pos="1492"/>
      </w:tabs>
      <w:spacing w:after="60" w:line="240" w:lineRule="auto"/>
      <w:ind w:left="1492" w:hanging="360"/>
      <w:jc w:val="both"/>
    </w:pPr>
    <w:rPr>
      <w:rFonts w:ascii="Times New Roman" w:eastAsia="Times New Roman" w:hAnsi="Times New Roman" w:cs="Times New Roman"/>
      <w:sz w:val="24"/>
      <w:szCs w:val="20"/>
    </w:rPr>
  </w:style>
  <w:style w:type="paragraph" w:styleId="aff8">
    <w:name w:val="List Number"/>
    <w:basedOn w:val="a1"/>
    <w:rsid w:val="00346839"/>
    <w:pPr>
      <w:tabs>
        <w:tab w:val="num" w:pos="360"/>
      </w:tabs>
      <w:spacing w:after="60" w:line="240" w:lineRule="auto"/>
      <w:ind w:left="360" w:hanging="360"/>
      <w:jc w:val="both"/>
    </w:pPr>
    <w:rPr>
      <w:rFonts w:ascii="Times New Roman" w:eastAsia="Times New Roman" w:hAnsi="Times New Roman" w:cs="Times New Roman"/>
      <w:sz w:val="24"/>
      <w:szCs w:val="20"/>
    </w:rPr>
  </w:style>
  <w:style w:type="paragraph" w:styleId="39">
    <w:name w:val="List Number 3"/>
    <w:basedOn w:val="a1"/>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4">
    <w:name w:val="List Number 4"/>
    <w:basedOn w:val="a1"/>
    <w:rsid w:val="00346839"/>
    <w:pPr>
      <w:tabs>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3">
    <w:name w:val="List Number 5"/>
    <w:basedOn w:val="a1"/>
    <w:rsid w:val="00346839"/>
    <w:pPr>
      <w:tabs>
        <w:tab w:val="num" w:pos="1492"/>
      </w:tabs>
      <w:spacing w:after="60" w:line="240" w:lineRule="auto"/>
      <w:ind w:left="1492" w:hanging="360"/>
      <w:jc w:val="both"/>
    </w:pPr>
    <w:rPr>
      <w:rFonts w:ascii="Times New Roman" w:eastAsia="Times New Roman" w:hAnsi="Times New Roman" w:cs="Times New Roman"/>
      <w:sz w:val="24"/>
      <w:szCs w:val="20"/>
    </w:rPr>
  </w:style>
  <w:style w:type="paragraph" w:customStyle="1" w:styleId="aff9">
    <w:name w:val="Раздел"/>
    <w:basedOn w:val="a1"/>
    <w:semiHidden/>
    <w:rsid w:val="00346839"/>
    <w:pPr>
      <w:tabs>
        <w:tab w:val="num" w:pos="1440"/>
      </w:tabs>
      <w:spacing w:before="120" w:after="120" w:line="240" w:lineRule="auto"/>
      <w:ind w:left="720" w:hanging="720"/>
      <w:jc w:val="center"/>
    </w:pPr>
    <w:rPr>
      <w:rFonts w:ascii="Arial Narrow" w:eastAsia="Times New Roman" w:hAnsi="Arial Narrow" w:cs="Times New Roman"/>
      <w:b/>
      <w:sz w:val="28"/>
      <w:szCs w:val="20"/>
    </w:rPr>
  </w:style>
  <w:style w:type="paragraph" w:customStyle="1" w:styleId="3a">
    <w:name w:val="Раздел 3"/>
    <w:basedOn w:val="a1"/>
    <w:semiHidden/>
    <w:rsid w:val="00346839"/>
    <w:pPr>
      <w:tabs>
        <w:tab w:val="num" w:pos="360"/>
      </w:tabs>
      <w:spacing w:before="120" w:after="120" w:line="240" w:lineRule="auto"/>
      <w:ind w:left="360" w:hanging="360"/>
      <w:jc w:val="center"/>
    </w:pPr>
    <w:rPr>
      <w:rFonts w:ascii="Times New Roman" w:eastAsia="Times New Roman" w:hAnsi="Times New Roman" w:cs="Times New Roman"/>
      <w:b/>
      <w:sz w:val="24"/>
      <w:szCs w:val="20"/>
    </w:rPr>
  </w:style>
  <w:style w:type="paragraph" w:customStyle="1" w:styleId="affa">
    <w:name w:val="Условия контракта"/>
    <w:basedOn w:val="a1"/>
    <w:semiHidden/>
    <w:rsid w:val="00346839"/>
    <w:pPr>
      <w:tabs>
        <w:tab w:val="num" w:pos="567"/>
      </w:tabs>
      <w:spacing w:before="240" w:after="120" w:line="240" w:lineRule="auto"/>
      <w:ind w:left="567" w:hanging="567"/>
      <w:jc w:val="both"/>
    </w:pPr>
    <w:rPr>
      <w:rFonts w:ascii="Times New Roman" w:eastAsia="Times New Roman" w:hAnsi="Times New Roman" w:cs="Times New Roman"/>
      <w:b/>
      <w:sz w:val="24"/>
      <w:szCs w:val="20"/>
    </w:rPr>
  </w:style>
  <w:style w:type="paragraph" w:customStyle="1" w:styleId="Instruction">
    <w:name w:val="Instruction"/>
    <w:basedOn w:val="26"/>
    <w:semiHidden/>
    <w:rsid w:val="00346839"/>
    <w:pPr>
      <w:tabs>
        <w:tab w:val="num" w:pos="360"/>
        <w:tab w:val="num" w:pos="567"/>
      </w:tabs>
      <w:spacing w:before="180" w:after="60"/>
      <w:ind w:left="567" w:hanging="567"/>
      <w:jc w:val="both"/>
    </w:pPr>
  </w:style>
  <w:style w:type="paragraph" w:customStyle="1" w:styleId="3b">
    <w:name w:val="Стиль3"/>
    <w:basedOn w:val="21"/>
    <w:rsid w:val="00346839"/>
    <w:pPr>
      <w:widowControl w:val="0"/>
      <w:tabs>
        <w:tab w:val="num" w:pos="1307"/>
      </w:tabs>
      <w:adjustRightInd w:val="0"/>
      <w:spacing w:after="0" w:line="240" w:lineRule="auto"/>
      <w:ind w:left="1080"/>
      <w:jc w:val="both"/>
      <w:textAlignment w:val="baseline"/>
    </w:pPr>
    <w:rPr>
      <w:rFonts w:eastAsia="Times New Roman"/>
      <w:sz w:val="24"/>
      <w:szCs w:val="20"/>
      <w:lang w:eastAsia="ru-RU"/>
    </w:rPr>
  </w:style>
  <w:style w:type="paragraph" w:customStyle="1" w:styleId="2-11">
    <w:name w:val="содержание2-11"/>
    <w:basedOn w:val="a1"/>
    <w:rsid w:val="00346839"/>
    <w:pPr>
      <w:spacing w:after="60" w:line="240" w:lineRule="auto"/>
      <w:jc w:val="both"/>
    </w:pPr>
    <w:rPr>
      <w:rFonts w:ascii="Times New Roman" w:eastAsia="Times New Roman" w:hAnsi="Times New Roman" w:cs="Times New Roman"/>
      <w:sz w:val="24"/>
      <w:szCs w:val="24"/>
    </w:rPr>
  </w:style>
  <w:style w:type="paragraph" w:styleId="affb">
    <w:name w:val="List Bullet"/>
    <w:basedOn w:val="a1"/>
    <w:autoRedefine/>
    <w:rsid w:val="00346839"/>
    <w:pPr>
      <w:widowControl w:val="0"/>
      <w:spacing w:after="60" w:line="240" w:lineRule="auto"/>
      <w:jc w:val="both"/>
    </w:pPr>
    <w:rPr>
      <w:rFonts w:ascii="Times New Roman" w:eastAsia="Times New Roman" w:hAnsi="Times New Roman" w:cs="Times New Roman"/>
      <w:sz w:val="24"/>
      <w:szCs w:val="24"/>
    </w:rPr>
  </w:style>
  <w:style w:type="paragraph" w:customStyle="1" w:styleId="2d">
    <w:name w:val="Заголовок 2 со списком"/>
    <w:basedOn w:val="2"/>
    <w:next w:val="a1"/>
    <w:link w:val="2e"/>
    <w:rsid w:val="00346839"/>
    <w:pPr>
      <w:widowControl/>
      <w:numPr>
        <w:ilvl w:val="0"/>
        <w:numId w:val="0"/>
      </w:numPr>
      <w:tabs>
        <w:tab w:val="num" w:pos="360"/>
      </w:tabs>
      <w:autoSpaceDE/>
      <w:spacing w:line="360" w:lineRule="auto"/>
      <w:ind w:left="360" w:hanging="360"/>
      <w:jc w:val="center"/>
    </w:pPr>
    <w:rPr>
      <w:rFonts w:eastAsia="Arial Unicode MS"/>
      <w:b w:val="0"/>
      <w:sz w:val="24"/>
      <w:szCs w:val="24"/>
    </w:rPr>
  </w:style>
  <w:style w:type="character" w:customStyle="1" w:styleId="2e">
    <w:name w:val="Заголовок 2 со списком Знак"/>
    <w:link w:val="2d"/>
    <w:rsid w:val="00346839"/>
    <w:rPr>
      <w:rFonts w:ascii="Times New Roman" w:eastAsia="Arial Unicode MS" w:hAnsi="Times New Roman" w:cs="Times New Roman"/>
      <w:bCs/>
      <w:sz w:val="24"/>
      <w:szCs w:val="24"/>
    </w:rPr>
  </w:style>
  <w:style w:type="paragraph" w:customStyle="1" w:styleId="3c">
    <w:name w:val="Заголовок 3 со списком"/>
    <w:basedOn w:val="30"/>
    <w:link w:val="3d"/>
    <w:rsid w:val="00346839"/>
    <w:pPr>
      <w:keepLines w:val="0"/>
      <w:tabs>
        <w:tab w:val="num" w:pos="1080"/>
      </w:tabs>
      <w:spacing w:before="240" w:after="60"/>
      <w:ind w:left="1080" w:hanging="360"/>
      <w:jc w:val="both"/>
    </w:pPr>
    <w:rPr>
      <w:rFonts w:ascii="Arial" w:hAnsi="Arial"/>
      <w:b/>
      <w:bCs/>
      <w:color w:val="auto"/>
      <w:szCs w:val="26"/>
    </w:rPr>
  </w:style>
  <w:style w:type="character" w:customStyle="1" w:styleId="3d">
    <w:name w:val="Заголовок 3 со списком Знак"/>
    <w:link w:val="3c"/>
    <w:rsid w:val="00346839"/>
    <w:rPr>
      <w:rFonts w:ascii="Arial" w:eastAsia="Times New Roman" w:hAnsi="Arial" w:cs="Times New Roman"/>
      <w:b/>
      <w:bCs/>
      <w:sz w:val="24"/>
      <w:szCs w:val="26"/>
    </w:rPr>
  </w:style>
  <w:style w:type="paragraph" w:customStyle="1" w:styleId="affc">
    <w:name w:val="текст таблицы"/>
    <w:basedOn w:val="a1"/>
    <w:rsid w:val="00346839"/>
    <w:pPr>
      <w:spacing w:before="120" w:after="0" w:line="240" w:lineRule="auto"/>
      <w:ind w:right="-102"/>
      <w:jc w:val="both"/>
    </w:pPr>
    <w:rPr>
      <w:rFonts w:ascii="Times New Roman" w:eastAsia="Times New Roman" w:hAnsi="Times New Roman" w:cs="Times New Roman"/>
      <w:sz w:val="24"/>
      <w:szCs w:val="24"/>
    </w:rPr>
  </w:style>
  <w:style w:type="paragraph" w:customStyle="1" w:styleId="affd">
    <w:name w:val="ТЛ_Заказчик"/>
    <w:basedOn w:val="a1"/>
    <w:link w:val="affe"/>
    <w:qFormat/>
    <w:rsid w:val="00346839"/>
    <w:pPr>
      <w:spacing w:after="0" w:line="240" w:lineRule="auto"/>
      <w:jc w:val="center"/>
    </w:pPr>
    <w:rPr>
      <w:rFonts w:ascii="Times New Roman" w:eastAsia="Times New Roman" w:hAnsi="Times New Roman" w:cs="Times New Roman"/>
      <w:sz w:val="28"/>
      <w:szCs w:val="28"/>
    </w:rPr>
  </w:style>
  <w:style w:type="character" w:customStyle="1" w:styleId="affe">
    <w:name w:val="ТЛ_Заказчик Знак"/>
    <w:link w:val="affd"/>
    <w:rsid w:val="00346839"/>
    <w:rPr>
      <w:rFonts w:ascii="Times New Roman" w:eastAsia="Times New Roman" w:hAnsi="Times New Roman" w:cs="Times New Roman"/>
      <w:sz w:val="28"/>
      <w:szCs w:val="28"/>
    </w:rPr>
  </w:style>
  <w:style w:type="paragraph" w:customStyle="1" w:styleId="afff">
    <w:name w:val="ТЛ_Утверждаю"/>
    <w:basedOn w:val="a1"/>
    <w:link w:val="afff0"/>
    <w:qFormat/>
    <w:rsid w:val="00346839"/>
    <w:pPr>
      <w:spacing w:after="0" w:line="240" w:lineRule="auto"/>
      <w:ind w:left="4860"/>
      <w:jc w:val="center"/>
    </w:pPr>
    <w:rPr>
      <w:rFonts w:ascii="Times New Roman" w:eastAsia="Times New Roman" w:hAnsi="Times New Roman" w:cs="Times New Roman"/>
      <w:sz w:val="28"/>
      <w:szCs w:val="28"/>
    </w:rPr>
  </w:style>
  <w:style w:type="character" w:customStyle="1" w:styleId="afff0">
    <w:name w:val="ТЛ_Утверждаю Знак"/>
    <w:link w:val="afff"/>
    <w:rsid w:val="00346839"/>
    <w:rPr>
      <w:rFonts w:ascii="Times New Roman" w:eastAsia="Times New Roman" w:hAnsi="Times New Roman" w:cs="Times New Roman"/>
      <w:sz w:val="28"/>
      <w:szCs w:val="28"/>
    </w:rPr>
  </w:style>
  <w:style w:type="paragraph" w:customStyle="1" w:styleId="afff1">
    <w:name w:val="ТЛ_Название"/>
    <w:basedOn w:val="a1"/>
    <w:link w:val="afff2"/>
    <w:qFormat/>
    <w:rsid w:val="00346839"/>
    <w:pPr>
      <w:spacing w:after="0" w:line="240" w:lineRule="auto"/>
      <w:jc w:val="center"/>
    </w:pPr>
    <w:rPr>
      <w:rFonts w:ascii="Times New Roman" w:eastAsia="Times New Roman" w:hAnsi="Times New Roman" w:cs="Times New Roman"/>
      <w:b/>
      <w:sz w:val="28"/>
      <w:szCs w:val="28"/>
    </w:rPr>
  </w:style>
  <w:style w:type="character" w:customStyle="1" w:styleId="afff2">
    <w:name w:val="ТЛ_Название Знак"/>
    <w:link w:val="afff1"/>
    <w:rsid w:val="00346839"/>
    <w:rPr>
      <w:rFonts w:ascii="Times New Roman" w:eastAsia="Times New Roman" w:hAnsi="Times New Roman" w:cs="Times New Roman"/>
      <w:b/>
      <w:sz w:val="28"/>
      <w:szCs w:val="28"/>
    </w:rPr>
  </w:style>
  <w:style w:type="paragraph" w:customStyle="1" w:styleId="afff3">
    <w:name w:val="ТЛ_Город и Дата"/>
    <w:basedOn w:val="a1"/>
    <w:link w:val="afff4"/>
    <w:qFormat/>
    <w:rsid w:val="00346839"/>
    <w:pPr>
      <w:spacing w:after="0" w:line="240" w:lineRule="auto"/>
      <w:jc w:val="center"/>
    </w:pPr>
    <w:rPr>
      <w:rFonts w:ascii="Times New Roman" w:eastAsia="Times New Roman" w:hAnsi="Times New Roman" w:cs="Times New Roman"/>
      <w:sz w:val="28"/>
      <w:szCs w:val="28"/>
    </w:rPr>
  </w:style>
  <w:style w:type="character" w:customStyle="1" w:styleId="afff4">
    <w:name w:val="ТЛ_Город и Дата Знак"/>
    <w:link w:val="afff3"/>
    <w:rsid w:val="00346839"/>
    <w:rPr>
      <w:rFonts w:ascii="Times New Roman" w:eastAsia="Times New Roman" w:hAnsi="Times New Roman" w:cs="Times New Roman"/>
      <w:sz w:val="28"/>
      <w:szCs w:val="28"/>
    </w:rPr>
  </w:style>
  <w:style w:type="paragraph" w:customStyle="1" w:styleId="afff5">
    <w:name w:val="АД_Наименование Разделов"/>
    <w:basedOn w:val="10"/>
    <w:link w:val="afff6"/>
    <w:qFormat/>
    <w:rsid w:val="00346839"/>
    <w:rPr>
      <w:sz w:val="28"/>
    </w:rPr>
  </w:style>
  <w:style w:type="character" w:customStyle="1" w:styleId="afff6">
    <w:name w:val="АД_Наименование Разделов Знак"/>
    <w:link w:val="afff5"/>
    <w:rsid w:val="00346839"/>
    <w:rPr>
      <w:rFonts w:ascii="Times New Roman" w:eastAsia="Times New Roman" w:hAnsi="Times New Roman" w:cs="Times New Roman"/>
      <w:b/>
      <w:kern w:val="28"/>
      <w:sz w:val="28"/>
      <w:szCs w:val="20"/>
    </w:rPr>
  </w:style>
  <w:style w:type="paragraph" w:customStyle="1" w:styleId="afff7">
    <w:name w:val="АД_Наименование главы с нумерацией"/>
    <w:basedOn w:val="2d"/>
    <w:link w:val="afff8"/>
    <w:qFormat/>
    <w:rsid w:val="00346839"/>
    <w:rPr>
      <w:b/>
    </w:rPr>
  </w:style>
  <w:style w:type="character" w:customStyle="1" w:styleId="afff8">
    <w:name w:val="АД_Глава Знак"/>
    <w:link w:val="afff7"/>
    <w:rsid w:val="00346839"/>
    <w:rPr>
      <w:rFonts w:ascii="Times New Roman" w:eastAsia="Arial Unicode MS" w:hAnsi="Times New Roman" w:cs="Times New Roman"/>
      <w:b/>
      <w:bCs/>
      <w:sz w:val="24"/>
      <w:szCs w:val="24"/>
    </w:rPr>
  </w:style>
  <w:style w:type="paragraph" w:customStyle="1" w:styleId="afff9">
    <w:name w:val="АД_Наименование главы без нумерации"/>
    <w:basedOn w:val="2"/>
    <w:link w:val="afffa"/>
    <w:qFormat/>
    <w:rsid w:val="00346839"/>
    <w:pPr>
      <w:widowControl/>
      <w:numPr>
        <w:ilvl w:val="0"/>
        <w:numId w:val="0"/>
      </w:numPr>
      <w:autoSpaceDE/>
      <w:jc w:val="center"/>
    </w:pPr>
    <w:rPr>
      <w:rFonts w:eastAsia="Arial Unicode MS"/>
      <w:sz w:val="24"/>
      <w:szCs w:val="24"/>
    </w:rPr>
  </w:style>
  <w:style w:type="character" w:customStyle="1" w:styleId="afffa">
    <w:name w:val="АД_Наименование главы без нумерации Знак"/>
    <w:link w:val="afff9"/>
    <w:rsid w:val="00346839"/>
    <w:rPr>
      <w:rFonts w:ascii="Times New Roman" w:eastAsia="Arial Unicode MS" w:hAnsi="Times New Roman" w:cs="Times New Roman"/>
      <w:b/>
      <w:bCs/>
      <w:sz w:val="24"/>
      <w:szCs w:val="24"/>
    </w:rPr>
  </w:style>
  <w:style w:type="paragraph" w:customStyle="1" w:styleId="afffb">
    <w:name w:val="АД_Нумерованный пункт"/>
    <w:basedOn w:val="3c"/>
    <w:link w:val="afffc"/>
    <w:qFormat/>
    <w:rsid w:val="00346839"/>
    <w:pPr>
      <w:tabs>
        <w:tab w:val="num" w:pos="720"/>
      </w:tabs>
      <w:ind w:left="720" w:hanging="720"/>
    </w:pPr>
    <w:rPr>
      <w:rFonts w:ascii="Times New Roman" w:hAnsi="Times New Roman"/>
    </w:rPr>
  </w:style>
  <w:style w:type="character" w:customStyle="1" w:styleId="afffc">
    <w:name w:val="АД_Нумерованный пункт Знак"/>
    <w:basedOn w:val="3d"/>
    <w:link w:val="afffb"/>
    <w:rsid w:val="00346839"/>
    <w:rPr>
      <w:rFonts w:ascii="Times New Roman" w:eastAsia="Times New Roman" w:hAnsi="Times New Roman" w:cs="Times New Roman"/>
      <w:b/>
      <w:bCs/>
      <w:sz w:val="24"/>
      <w:szCs w:val="26"/>
    </w:rPr>
  </w:style>
  <w:style w:type="paragraph" w:customStyle="1" w:styleId="afffd">
    <w:name w:val="АД_Нумерованный подпункт"/>
    <w:basedOn w:val="a1"/>
    <w:link w:val="afffe"/>
    <w:qFormat/>
    <w:rsid w:val="00346839"/>
    <w:pPr>
      <w:tabs>
        <w:tab w:val="left" w:pos="720"/>
        <w:tab w:val="num" w:pos="2160"/>
      </w:tabs>
      <w:spacing w:after="0" w:line="240" w:lineRule="auto"/>
      <w:ind w:left="720" w:hanging="720"/>
      <w:jc w:val="both"/>
    </w:pPr>
    <w:rPr>
      <w:rFonts w:ascii="Times New Roman" w:eastAsia="Times New Roman" w:hAnsi="Times New Roman" w:cs="Times New Roman"/>
      <w:sz w:val="24"/>
      <w:szCs w:val="24"/>
    </w:rPr>
  </w:style>
  <w:style w:type="character" w:customStyle="1" w:styleId="afffe">
    <w:name w:val="АД_Нумерованный подпункт Знак"/>
    <w:link w:val="afffd"/>
    <w:rsid w:val="00346839"/>
    <w:rPr>
      <w:rFonts w:ascii="Times New Roman" w:eastAsia="Times New Roman" w:hAnsi="Times New Roman" w:cs="Times New Roman"/>
      <w:sz w:val="24"/>
      <w:szCs w:val="24"/>
    </w:rPr>
  </w:style>
  <w:style w:type="paragraph" w:customStyle="1" w:styleId="affff">
    <w:name w:val="АД_Основной текст"/>
    <w:basedOn w:val="a1"/>
    <w:link w:val="affff0"/>
    <w:qFormat/>
    <w:rsid w:val="00346839"/>
    <w:pPr>
      <w:spacing w:after="0" w:line="240" w:lineRule="auto"/>
      <w:ind w:firstLine="567"/>
      <w:jc w:val="both"/>
    </w:pPr>
    <w:rPr>
      <w:rFonts w:ascii="Times New Roman" w:eastAsia="Times New Roman" w:hAnsi="Times New Roman" w:cs="Times New Roman"/>
      <w:sz w:val="24"/>
      <w:szCs w:val="24"/>
    </w:rPr>
  </w:style>
  <w:style w:type="character" w:customStyle="1" w:styleId="affff0">
    <w:name w:val="АД_Основной текст Знак"/>
    <w:link w:val="affff"/>
    <w:rsid w:val="00346839"/>
    <w:rPr>
      <w:rFonts w:ascii="Times New Roman" w:eastAsia="Times New Roman" w:hAnsi="Times New Roman" w:cs="Times New Roman"/>
      <w:sz w:val="24"/>
      <w:szCs w:val="24"/>
    </w:rPr>
  </w:style>
  <w:style w:type="paragraph" w:customStyle="1" w:styleId="1b">
    <w:name w:val="Стиль АД_Список 1"/>
    <w:aliases w:val="2,3 + полужирный курсив"/>
    <w:basedOn w:val="a1"/>
    <w:rsid w:val="00346839"/>
    <w:pPr>
      <w:tabs>
        <w:tab w:val="left" w:pos="720"/>
        <w:tab w:val="num" w:pos="2160"/>
      </w:tabs>
      <w:spacing w:after="0" w:line="240" w:lineRule="auto"/>
      <w:ind w:left="2160" w:hanging="720"/>
      <w:jc w:val="both"/>
    </w:pPr>
    <w:rPr>
      <w:rFonts w:ascii="Times New Roman" w:eastAsia="Times New Roman" w:hAnsi="Times New Roman" w:cs="Times New Roman"/>
      <w:b/>
      <w:bCs/>
      <w:i/>
      <w:iCs/>
      <w:sz w:val="24"/>
      <w:szCs w:val="24"/>
    </w:rPr>
  </w:style>
  <w:style w:type="paragraph" w:customStyle="1" w:styleId="affff1">
    <w:name w:val="АД_Заголовки таблиц"/>
    <w:basedOn w:val="a1"/>
    <w:qFormat/>
    <w:rsid w:val="00346839"/>
    <w:pPr>
      <w:spacing w:after="0" w:line="240" w:lineRule="auto"/>
      <w:jc w:val="center"/>
    </w:pPr>
    <w:rPr>
      <w:rFonts w:ascii="Times New Roman" w:eastAsia="Times New Roman" w:hAnsi="Times New Roman" w:cs="Times New Roman"/>
      <w:b/>
      <w:bCs/>
      <w:sz w:val="24"/>
      <w:szCs w:val="24"/>
    </w:rPr>
  </w:style>
  <w:style w:type="paragraph" w:styleId="affff2">
    <w:name w:val="TOC Heading"/>
    <w:basedOn w:val="10"/>
    <w:next w:val="a1"/>
    <w:qFormat/>
    <w:rsid w:val="00346839"/>
    <w:pPr>
      <w:keepLines/>
      <w:spacing w:before="480" w:after="0" w:line="276" w:lineRule="auto"/>
      <w:jc w:val="left"/>
      <w:outlineLvl w:val="9"/>
    </w:pPr>
    <w:rPr>
      <w:rFonts w:ascii="Cambria" w:hAnsi="Cambria"/>
      <w:bCs/>
      <w:color w:val="365F91"/>
      <w:kern w:val="0"/>
      <w:sz w:val="28"/>
      <w:szCs w:val="28"/>
      <w:lang w:eastAsia="en-US"/>
    </w:rPr>
  </w:style>
  <w:style w:type="paragraph" w:customStyle="1" w:styleId="affff3">
    <w:name w:val="АД_Основной текст по центру полужирный"/>
    <w:basedOn w:val="a1"/>
    <w:link w:val="affff4"/>
    <w:qFormat/>
    <w:rsid w:val="00346839"/>
    <w:pPr>
      <w:spacing w:after="0" w:line="240" w:lineRule="auto"/>
      <w:ind w:firstLine="567"/>
      <w:jc w:val="center"/>
    </w:pPr>
    <w:rPr>
      <w:rFonts w:ascii="Times New Roman" w:eastAsia="Times New Roman" w:hAnsi="Times New Roman" w:cs="Times New Roman"/>
      <w:b/>
      <w:sz w:val="24"/>
      <w:szCs w:val="24"/>
    </w:rPr>
  </w:style>
  <w:style w:type="character" w:customStyle="1" w:styleId="affff4">
    <w:name w:val="АД_Основной текст по центру полужирный Знак"/>
    <w:link w:val="affff3"/>
    <w:rsid w:val="00346839"/>
    <w:rPr>
      <w:rFonts w:ascii="Times New Roman" w:eastAsia="Times New Roman" w:hAnsi="Times New Roman" w:cs="Times New Roman"/>
      <w:b/>
      <w:sz w:val="24"/>
      <w:szCs w:val="24"/>
    </w:rPr>
  </w:style>
  <w:style w:type="paragraph" w:customStyle="1" w:styleId="3e">
    <w:name w:val="АД_Текст отступ 3"/>
    <w:aliases w:val="25"/>
    <w:basedOn w:val="a1"/>
    <w:link w:val="3f"/>
    <w:qFormat/>
    <w:rsid w:val="00346839"/>
    <w:pPr>
      <w:spacing w:after="0" w:line="240" w:lineRule="auto"/>
      <w:ind w:left="1418"/>
      <w:jc w:val="both"/>
    </w:pPr>
    <w:rPr>
      <w:rFonts w:ascii="Times New Roman" w:eastAsia="Times New Roman" w:hAnsi="Times New Roman" w:cs="Times New Roman"/>
      <w:sz w:val="24"/>
      <w:szCs w:val="24"/>
    </w:rPr>
  </w:style>
  <w:style w:type="character" w:customStyle="1" w:styleId="3f">
    <w:name w:val="АД_Текст отступ 3 Знак"/>
    <w:aliases w:val="25 Знак"/>
    <w:link w:val="3e"/>
    <w:rsid w:val="00346839"/>
    <w:rPr>
      <w:rFonts w:ascii="Times New Roman" w:eastAsia="Times New Roman" w:hAnsi="Times New Roman" w:cs="Times New Roman"/>
      <w:sz w:val="24"/>
      <w:szCs w:val="24"/>
    </w:rPr>
  </w:style>
  <w:style w:type="paragraph" w:customStyle="1" w:styleId="45">
    <w:name w:val="АД_Нумерованный подпункт 4 уровня"/>
    <w:basedOn w:val="afffd"/>
    <w:link w:val="46"/>
    <w:qFormat/>
    <w:rsid w:val="00346839"/>
    <w:pPr>
      <w:tabs>
        <w:tab w:val="clear" w:pos="720"/>
        <w:tab w:val="clear" w:pos="2160"/>
        <w:tab w:val="num" w:pos="993"/>
      </w:tabs>
      <w:ind w:left="993" w:hanging="993"/>
    </w:pPr>
  </w:style>
  <w:style w:type="character" w:customStyle="1" w:styleId="46">
    <w:name w:val="АД_Нумерованный подпункт 4 уровня Знак"/>
    <w:basedOn w:val="afffe"/>
    <w:link w:val="45"/>
    <w:rsid w:val="00346839"/>
    <w:rPr>
      <w:rFonts w:ascii="Times New Roman" w:eastAsia="Times New Roman" w:hAnsi="Times New Roman" w:cs="Times New Roman"/>
      <w:sz w:val="24"/>
      <w:szCs w:val="24"/>
    </w:rPr>
  </w:style>
  <w:style w:type="paragraph" w:customStyle="1" w:styleId="affff5">
    <w:name w:val="АД_Список абв"/>
    <w:basedOn w:val="a1"/>
    <w:rsid w:val="00346839"/>
    <w:pPr>
      <w:spacing w:after="0" w:line="240" w:lineRule="auto"/>
      <w:ind w:left="1429" w:hanging="360"/>
      <w:jc w:val="both"/>
    </w:pPr>
    <w:rPr>
      <w:rFonts w:ascii="Times New Roman" w:eastAsia="Times New Roman" w:hAnsi="Times New Roman" w:cs="Times New Roman"/>
      <w:sz w:val="24"/>
      <w:szCs w:val="24"/>
    </w:rPr>
  </w:style>
  <w:style w:type="paragraph" w:styleId="affff6">
    <w:name w:val="Block Text"/>
    <w:basedOn w:val="a1"/>
    <w:rsid w:val="00346839"/>
    <w:pPr>
      <w:spacing w:after="120" w:line="240" w:lineRule="auto"/>
      <w:ind w:left="1440" w:right="1440"/>
      <w:jc w:val="both"/>
    </w:pPr>
    <w:rPr>
      <w:rFonts w:ascii="Times New Roman" w:eastAsia="Times New Roman" w:hAnsi="Times New Roman" w:cs="Times New Roman"/>
      <w:sz w:val="24"/>
      <w:szCs w:val="20"/>
    </w:rPr>
  </w:style>
  <w:style w:type="paragraph" w:customStyle="1" w:styleId="Heading">
    <w:name w:val="Heading"/>
    <w:rsid w:val="00346839"/>
    <w:pPr>
      <w:spacing w:after="0" w:line="240" w:lineRule="auto"/>
    </w:pPr>
    <w:rPr>
      <w:rFonts w:ascii="Arial" w:eastAsia="Times New Roman" w:hAnsi="Arial" w:cs="Times New Roman"/>
      <w:b/>
      <w:snapToGrid w:val="0"/>
      <w:szCs w:val="20"/>
    </w:rPr>
  </w:style>
  <w:style w:type="paragraph" w:customStyle="1" w:styleId="WW-2">
    <w:name w:val="WW-Основной текст с отступом 2"/>
    <w:basedOn w:val="a1"/>
    <w:rsid w:val="00346839"/>
    <w:pPr>
      <w:suppressAutoHyphens/>
      <w:spacing w:after="0" w:line="240" w:lineRule="auto"/>
      <w:ind w:left="-540"/>
      <w:jc w:val="both"/>
    </w:pPr>
    <w:rPr>
      <w:rFonts w:ascii="Arial" w:eastAsia="Times New Roman" w:hAnsi="Arial" w:cs="Arial"/>
      <w:sz w:val="18"/>
      <w:szCs w:val="24"/>
      <w:lang w:eastAsia="ar-SA"/>
    </w:rPr>
  </w:style>
  <w:style w:type="paragraph" w:customStyle="1" w:styleId="WW-3">
    <w:name w:val="WW-Основной текст с отступом 3"/>
    <w:basedOn w:val="a1"/>
    <w:rsid w:val="00346839"/>
    <w:pPr>
      <w:suppressAutoHyphens/>
      <w:spacing w:after="0" w:line="240" w:lineRule="auto"/>
      <w:ind w:left="-540"/>
      <w:jc w:val="both"/>
    </w:pPr>
    <w:rPr>
      <w:rFonts w:ascii="Arial" w:eastAsia="Times New Roman" w:hAnsi="Arial" w:cs="Arial"/>
      <w:sz w:val="17"/>
      <w:szCs w:val="24"/>
      <w:lang w:eastAsia="ar-SA"/>
    </w:rPr>
  </w:style>
  <w:style w:type="paragraph" w:customStyle="1" w:styleId="affff7">
    <w:name w:val="Список нум."/>
    <w:basedOn w:val="a1"/>
    <w:rsid w:val="00346839"/>
    <w:pPr>
      <w:keepNext/>
      <w:tabs>
        <w:tab w:val="num" w:pos="360"/>
        <w:tab w:val="left" w:pos="1701"/>
      </w:tabs>
      <w:spacing w:before="120" w:after="120" w:line="360" w:lineRule="auto"/>
      <w:ind w:left="360" w:hanging="360"/>
    </w:pPr>
    <w:rPr>
      <w:rFonts w:ascii="Arial" w:eastAsia="Times New Roman" w:hAnsi="Arial" w:cs="Times New Roman"/>
      <w:sz w:val="24"/>
      <w:szCs w:val="20"/>
    </w:rPr>
  </w:style>
  <w:style w:type="paragraph" w:customStyle="1" w:styleId="1VI">
    <w:name w:val="Заголовок 1 (раздел VI)"/>
    <w:basedOn w:val="10"/>
    <w:rsid w:val="00346839"/>
    <w:pPr>
      <w:keepLines/>
      <w:widowControl w:val="0"/>
      <w:tabs>
        <w:tab w:val="num" w:pos="3190"/>
      </w:tabs>
      <w:suppressAutoHyphens/>
      <w:ind w:left="3190" w:right="567" w:firstLine="709"/>
    </w:pPr>
    <w:rPr>
      <w:rFonts w:ascii="Arial" w:hAnsi="Arial" w:cs="Arial"/>
      <w:bCs/>
      <w:kern w:val="32"/>
      <w:sz w:val="28"/>
      <w:szCs w:val="32"/>
    </w:rPr>
  </w:style>
  <w:style w:type="paragraph" w:customStyle="1" w:styleId="FR1">
    <w:name w:val="FR1"/>
    <w:rsid w:val="00346839"/>
    <w:pPr>
      <w:widowControl w:val="0"/>
      <w:spacing w:before="200" w:after="0" w:line="240" w:lineRule="auto"/>
      <w:ind w:left="40" w:firstLine="680"/>
      <w:jc w:val="both"/>
    </w:pPr>
    <w:rPr>
      <w:rFonts w:ascii="Arial" w:eastAsia="Times New Roman" w:hAnsi="Arial" w:cs="Times New Roman"/>
      <w:snapToGrid w:val="0"/>
      <w:sz w:val="20"/>
      <w:szCs w:val="20"/>
    </w:rPr>
  </w:style>
  <w:style w:type="paragraph" w:customStyle="1" w:styleId="FR2">
    <w:name w:val="FR2"/>
    <w:rsid w:val="00346839"/>
    <w:pPr>
      <w:widowControl w:val="0"/>
      <w:spacing w:before="20" w:after="0" w:line="240" w:lineRule="auto"/>
      <w:jc w:val="center"/>
    </w:pPr>
    <w:rPr>
      <w:rFonts w:ascii="Arial" w:eastAsia="Times New Roman" w:hAnsi="Arial" w:cs="Times New Roman"/>
      <w:snapToGrid w:val="0"/>
      <w:sz w:val="24"/>
      <w:szCs w:val="20"/>
    </w:rPr>
  </w:style>
  <w:style w:type="paragraph" w:customStyle="1" w:styleId="03zagolovok2">
    <w:name w:val="03zagolovok2"/>
    <w:basedOn w:val="a1"/>
    <w:rsid w:val="00346839"/>
    <w:pPr>
      <w:keepNext/>
      <w:spacing w:before="360" w:after="120" w:line="360" w:lineRule="atLeast"/>
      <w:outlineLvl w:val="1"/>
    </w:pPr>
    <w:rPr>
      <w:rFonts w:ascii="GaramondC" w:eastAsia="Times New Roman" w:hAnsi="GaramondC" w:cs="Times New Roman"/>
      <w:b/>
      <w:color w:val="000000"/>
      <w:sz w:val="28"/>
      <w:szCs w:val="28"/>
    </w:rPr>
  </w:style>
  <w:style w:type="paragraph" w:customStyle="1" w:styleId="affff8">
    <w:name w:val="текст"/>
    <w:rsid w:val="00346839"/>
    <w:pPr>
      <w:autoSpaceDE w:val="0"/>
      <w:autoSpaceDN w:val="0"/>
      <w:adjustRightInd w:val="0"/>
      <w:spacing w:after="0" w:line="240" w:lineRule="auto"/>
      <w:jc w:val="both"/>
    </w:pPr>
    <w:rPr>
      <w:rFonts w:ascii="SchoolBookC" w:eastAsia="Times New Roman" w:hAnsi="SchoolBookC" w:cs="Times New Roman"/>
      <w:color w:val="000000"/>
      <w:sz w:val="24"/>
      <w:szCs w:val="20"/>
    </w:rPr>
  </w:style>
  <w:style w:type="paragraph" w:customStyle="1" w:styleId="affff9">
    <w:name w:val="втяжка"/>
    <w:basedOn w:val="1c"/>
    <w:next w:val="1c"/>
    <w:rsid w:val="00346839"/>
    <w:pPr>
      <w:tabs>
        <w:tab w:val="left" w:pos="567"/>
      </w:tabs>
      <w:spacing w:before="57"/>
      <w:ind w:left="567" w:hanging="567"/>
    </w:pPr>
  </w:style>
  <w:style w:type="paragraph" w:customStyle="1" w:styleId="1c">
    <w:name w:val="текст1"/>
    <w:rsid w:val="00346839"/>
    <w:pPr>
      <w:autoSpaceDE w:val="0"/>
      <w:autoSpaceDN w:val="0"/>
      <w:adjustRightInd w:val="0"/>
      <w:spacing w:after="0" w:line="240" w:lineRule="auto"/>
      <w:ind w:firstLine="397"/>
      <w:jc w:val="both"/>
    </w:pPr>
    <w:rPr>
      <w:rFonts w:ascii="SchoolBookC" w:eastAsia="Times New Roman" w:hAnsi="SchoolBookC" w:cs="Times New Roman"/>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Char">
    <w:name w:val="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a">
    <w:name w:val="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styleId="affffb">
    <w:name w:val="Strong"/>
    <w:qFormat/>
    <w:rsid w:val="00346839"/>
    <w:rPr>
      <w:b/>
      <w:bCs/>
    </w:rPr>
  </w:style>
  <w:style w:type="paragraph" w:customStyle="1" w:styleId="1d">
    <w:name w:val="1"/>
    <w:basedOn w:val="a1"/>
    <w:next w:val="a1"/>
    <w:rsid w:val="00346839"/>
    <w:pPr>
      <w:spacing w:before="129" w:after="129" w:line="240" w:lineRule="auto"/>
      <w:ind w:left="129" w:right="129"/>
    </w:pPr>
    <w:rPr>
      <w:rFonts w:ascii="Times New Roman" w:eastAsia="Times New Roman" w:hAnsi="Times New Roman" w:cs="Times New Roman"/>
      <w:sz w:val="24"/>
      <w:szCs w:val="24"/>
    </w:rPr>
  </w:style>
  <w:style w:type="paragraph" w:customStyle="1" w:styleId="affffc">
    <w:name w:val="Ïóíêò"/>
    <w:basedOn w:val="a1"/>
    <w:rsid w:val="00346839"/>
    <w:pPr>
      <w:spacing w:after="0" w:line="240" w:lineRule="auto"/>
      <w:jc w:val="both"/>
    </w:pPr>
    <w:rPr>
      <w:rFonts w:ascii="Times New Roman" w:eastAsia="Times New Roman" w:hAnsi="Times New Roman" w:cs="Times New Roman"/>
      <w:sz w:val="24"/>
      <w:szCs w:val="20"/>
    </w:rPr>
  </w:style>
  <w:style w:type="paragraph" w:customStyle="1" w:styleId="1e">
    <w:name w:val="çàãîëîâîê 1"/>
    <w:basedOn w:val="a1"/>
    <w:next w:val="a1"/>
    <w:rsid w:val="00346839"/>
    <w:pPr>
      <w:keepNext/>
      <w:spacing w:after="0" w:line="240" w:lineRule="auto"/>
      <w:ind w:firstLine="567"/>
      <w:jc w:val="both"/>
    </w:pPr>
    <w:rPr>
      <w:rFonts w:ascii="Times New Roman" w:eastAsia="Times New Roman" w:hAnsi="Times New Roman" w:cs="Times New Roman"/>
      <w:sz w:val="24"/>
      <w:szCs w:val="20"/>
    </w:rPr>
  </w:style>
  <w:style w:type="paragraph" w:customStyle="1" w:styleId="2f">
    <w:name w:val="çàãîëîâîê 2"/>
    <w:basedOn w:val="a1"/>
    <w:next w:val="a1"/>
    <w:rsid w:val="00346839"/>
    <w:pPr>
      <w:keepNext/>
      <w:spacing w:after="0" w:line="240" w:lineRule="auto"/>
      <w:ind w:firstLine="567"/>
    </w:pPr>
    <w:rPr>
      <w:rFonts w:ascii="Times New Roman" w:eastAsia="Times New Roman" w:hAnsi="Times New Roman" w:cs="Times New Roman"/>
      <w:sz w:val="24"/>
      <w:szCs w:val="20"/>
    </w:rPr>
  </w:style>
  <w:style w:type="paragraph" w:customStyle="1" w:styleId="211">
    <w:name w:val="Основной текст с отступом 21"/>
    <w:basedOn w:val="a1"/>
    <w:rsid w:val="00346839"/>
    <w:pPr>
      <w:spacing w:after="0" w:line="240" w:lineRule="auto"/>
      <w:ind w:left="5103"/>
    </w:pPr>
    <w:rPr>
      <w:rFonts w:ascii="Times New Roman" w:eastAsia="Times New Roman" w:hAnsi="Times New Roman" w:cs="Times New Roman"/>
      <w:sz w:val="20"/>
      <w:szCs w:val="20"/>
    </w:rPr>
  </w:style>
  <w:style w:type="paragraph" w:customStyle="1" w:styleId="1f">
    <w:name w:val="Цитата1"/>
    <w:basedOn w:val="a1"/>
    <w:rsid w:val="00346839"/>
    <w:pPr>
      <w:spacing w:after="0" w:line="240" w:lineRule="auto"/>
      <w:ind w:left="567" w:right="5952"/>
    </w:pPr>
    <w:rPr>
      <w:rFonts w:ascii="Times New Roman" w:eastAsia="Times New Roman" w:hAnsi="Times New Roman" w:cs="Times New Roman"/>
      <w:sz w:val="24"/>
      <w:szCs w:val="20"/>
    </w:rPr>
  </w:style>
  <w:style w:type="character" w:styleId="affffd">
    <w:name w:val="Book Title"/>
    <w:qFormat/>
    <w:rsid w:val="00346839"/>
    <w:rPr>
      <w:b/>
      <w:bCs/>
      <w:smallCaps/>
      <w:spacing w:val="5"/>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ConsNonformat">
    <w:name w:val="ConsNonformat"/>
    <w:rsid w:val="00346839"/>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customStyle="1" w:styleId="r">
    <w:name w:val="r"/>
    <w:basedOn w:val="a2"/>
    <w:rsid w:val="00346839"/>
  </w:style>
  <w:style w:type="character" w:customStyle="1" w:styleId="blk">
    <w:name w:val="blk"/>
    <w:basedOn w:val="a2"/>
    <w:rsid w:val="00346839"/>
  </w:style>
  <w:style w:type="character" w:customStyle="1" w:styleId="Normal">
    <w:name w:val="Normal Знак"/>
    <w:link w:val="17"/>
    <w:rsid w:val="00346839"/>
    <w:rPr>
      <w:rFonts w:ascii="Times New Roman" w:eastAsia="Times New Roman" w:hAnsi="Times New Roman" w:cs="Times New Roman"/>
      <w:sz w:val="20"/>
      <w:szCs w:val="20"/>
    </w:rPr>
  </w:style>
  <w:style w:type="paragraph" w:customStyle="1" w:styleId="western">
    <w:name w:val="western"/>
    <w:basedOn w:val="a1"/>
    <w:rsid w:val="003468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Normal0">
    <w:name w:val="ConsNormal Знак"/>
    <w:link w:val="ConsNormal"/>
    <w:locked/>
    <w:rsid w:val="00346839"/>
    <w:rPr>
      <w:rFonts w:ascii="Arial" w:eastAsia="Times New Roman" w:hAnsi="Arial" w:cs="Arial"/>
      <w:sz w:val="20"/>
      <w:szCs w:val="20"/>
    </w:rPr>
  </w:style>
  <w:style w:type="paragraph" w:customStyle="1" w:styleId="212">
    <w:name w:val="Основной текст 21"/>
    <w:basedOn w:val="a1"/>
    <w:rsid w:val="00346839"/>
    <w:pPr>
      <w:overflowPunct w:val="0"/>
      <w:autoSpaceDE w:val="0"/>
      <w:autoSpaceDN w:val="0"/>
      <w:adjustRightInd w:val="0"/>
      <w:spacing w:after="0" w:line="240" w:lineRule="auto"/>
      <w:jc w:val="center"/>
    </w:pPr>
    <w:rPr>
      <w:rFonts w:ascii="Times New Roman" w:eastAsia="Times New Roman" w:hAnsi="Times New Roman" w:cs="Times New Roman"/>
      <w:b/>
      <w:sz w:val="28"/>
      <w:szCs w:val="20"/>
    </w:rPr>
  </w:style>
  <w:style w:type="paragraph" w:customStyle="1" w:styleId="2f0">
    <w:name w:val="?сновной текст с отступом 2"/>
    <w:basedOn w:val="a1"/>
    <w:rsid w:val="00346839"/>
    <w:pPr>
      <w:widowControl w:val="0"/>
      <w:autoSpaceDE w:val="0"/>
      <w:autoSpaceDN w:val="0"/>
      <w:adjustRightInd w:val="0"/>
      <w:spacing w:after="119" w:line="480" w:lineRule="auto"/>
      <w:ind w:left="281"/>
    </w:pPr>
    <w:rPr>
      <w:rFonts w:ascii="Times New Roman" w:eastAsia="Times New Roman" w:hAnsi="Times New Roman" w:cs="Times New Roman"/>
      <w:sz w:val="24"/>
      <w:szCs w:val="24"/>
    </w:rPr>
  </w:style>
  <w:style w:type="paragraph" w:customStyle="1" w:styleId="s1">
    <w:name w:val="s_1"/>
    <w:basedOn w:val="a1"/>
    <w:rsid w:val="00346839"/>
    <w:pPr>
      <w:spacing w:after="0" w:line="240" w:lineRule="auto"/>
      <w:ind w:firstLine="720"/>
      <w:jc w:val="both"/>
    </w:pPr>
    <w:rPr>
      <w:rFonts w:ascii="Arial" w:eastAsia="Times New Roman" w:hAnsi="Arial" w:cs="Arial"/>
      <w:sz w:val="26"/>
      <w:szCs w:val="26"/>
    </w:rPr>
  </w:style>
  <w:style w:type="paragraph" w:customStyle="1" w:styleId="2f1">
    <w:name w:val="Абзац списка2"/>
    <w:basedOn w:val="a1"/>
    <w:rsid w:val="00346839"/>
    <w:pPr>
      <w:ind w:left="720"/>
      <w:contextualSpacing/>
    </w:pPr>
    <w:rPr>
      <w:rFonts w:ascii="Calibri" w:eastAsia="Times New Roman" w:hAnsi="Calibri" w:cs="Times New Roman"/>
      <w:szCs w:val="28"/>
      <w:lang w:eastAsia="en-US"/>
    </w:rPr>
  </w:style>
  <w:style w:type="character" w:customStyle="1" w:styleId="13">
    <w:name w:val="Обычный (веб) Знак1"/>
    <w:aliases w:val="Обычный (Web) Знак,Обычный (веб) Знак Знак Знак,Знак Знак Знак Знак1,Обычный (веб) Знак Знак1,Обычный (веб) Знак Знак Знак1 Знак,Знак Знак1 Знак Знак,Обычный (веб) Знак Знак Знак Знак Знак,Знак Знак Знак1 Знак Знак Знак"/>
    <w:link w:val="ac"/>
    <w:locked/>
    <w:rsid w:val="00346839"/>
    <w:rPr>
      <w:rFonts w:ascii="Times New Roman" w:eastAsia="Times New Roman" w:hAnsi="Times New Roman" w:cs="Times New Roman"/>
      <w:sz w:val="24"/>
      <w:szCs w:val="24"/>
      <w:lang w:eastAsia="ar-SA"/>
    </w:rPr>
  </w:style>
  <w:style w:type="character" w:customStyle="1" w:styleId="WW8Num1z0">
    <w:name w:val="WW8Num1z0"/>
    <w:rsid w:val="00346839"/>
    <w:rPr>
      <w:rFonts w:ascii="Symbol" w:hAnsi="Symbol" w:cs="Symbol" w:hint="default"/>
    </w:rPr>
  </w:style>
  <w:style w:type="character" w:customStyle="1" w:styleId="WW8Num1z1">
    <w:name w:val="WW8Num1z1"/>
    <w:rsid w:val="00346839"/>
  </w:style>
  <w:style w:type="character" w:customStyle="1" w:styleId="WW8Num1z2">
    <w:name w:val="WW8Num1z2"/>
    <w:rsid w:val="00346839"/>
  </w:style>
  <w:style w:type="character" w:customStyle="1" w:styleId="WW8Num1z3">
    <w:name w:val="WW8Num1z3"/>
    <w:rsid w:val="00346839"/>
  </w:style>
  <w:style w:type="character" w:customStyle="1" w:styleId="WW8Num1z4">
    <w:name w:val="WW8Num1z4"/>
    <w:rsid w:val="00346839"/>
  </w:style>
  <w:style w:type="character" w:customStyle="1" w:styleId="WW8Num1z5">
    <w:name w:val="WW8Num1z5"/>
    <w:rsid w:val="00346839"/>
  </w:style>
  <w:style w:type="character" w:customStyle="1" w:styleId="WW8Num1z6">
    <w:name w:val="WW8Num1z6"/>
    <w:rsid w:val="00346839"/>
  </w:style>
  <w:style w:type="character" w:customStyle="1" w:styleId="WW8Num1z7">
    <w:name w:val="WW8Num1z7"/>
    <w:rsid w:val="00346839"/>
  </w:style>
  <w:style w:type="character" w:customStyle="1" w:styleId="WW8Num1z8">
    <w:name w:val="WW8Num1z8"/>
    <w:rsid w:val="00346839"/>
  </w:style>
  <w:style w:type="character" w:customStyle="1" w:styleId="WW8Num2z0">
    <w:name w:val="WW8Num2z0"/>
    <w:rsid w:val="00346839"/>
    <w:rPr>
      <w:rFonts w:ascii="Symbol" w:hAnsi="Symbol" w:cs="Symbol" w:hint="default"/>
      <w:b/>
    </w:rPr>
  </w:style>
  <w:style w:type="character" w:customStyle="1" w:styleId="WW8Num3z0">
    <w:name w:val="WW8Num3z0"/>
    <w:rsid w:val="00346839"/>
    <w:rPr>
      <w:b/>
      <w:bCs/>
      <w:spacing w:val="-1"/>
    </w:rPr>
  </w:style>
  <w:style w:type="character" w:customStyle="1" w:styleId="WW8Num4z0">
    <w:name w:val="WW8Num4z0"/>
    <w:rsid w:val="00346839"/>
    <w:rPr>
      <w:b/>
      <w:bCs/>
    </w:rPr>
  </w:style>
  <w:style w:type="character" w:customStyle="1" w:styleId="WW8Num5z0">
    <w:name w:val="WW8Num5z0"/>
    <w:rsid w:val="00346839"/>
    <w:rPr>
      <w:rFonts w:hint="default"/>
      <w:b/>
    </w:rPr>
  </w:style>
  <w:style w:type="character" w:customStyle="1" w:styleId="WW8Num6z0">
    <w:name w:val="WW8Num6z0"/>
    <w:rsid w:val="00346839"/>
    <w:rPr>
      <w:b/>
      <w:bCs/>
    </w:rPr>
  </w:style>
  <w:style w:type="character" w:customStyle="1" w:styleId="WW8Num7z0">
    <w:name w:val="WW8Num7z0"/>
    <w:rsid w:val="00346839"/>
    <w:rPr>
      <w:rFonts w:hint="default"/>
    </w:rPr>
  </w:style>
  <w:style w:type="character" w:customStyle="1" w:styleId="WW8Num7z2">
    <w:name w:val="WW8Num7z2"/>
    <w:rsid w:val="00346839"/>
    <w:rPr>
      <w:b/>
      <w:color w:val="auto"/>
    </w:rPr>
  </w:style>
  <w:style w:type="character" w:customStyle="1" w:styleId="WW8Num7z3">
    <w:name w:val="WW8Num7z3"/>
    <w:rsid w:val="00346839"/>
  </w:style>
  <w:style w:type="character" w:customStyle="1" w:styleId="WW8Num7z4">
    <w:name w:val="WW8Num7z4"/>
    <w:rsid w:val="00346839"/>
  </w:style>
  <w:style w:type="character" w:customStyle="1" w:styleId="WW8Num7z5">
    <w:name w:val="WW8Num7z5"/>
    <w:rsid w:val="00346839"/>
  </w:style>
  <w:style w:type="character" w:customStyle="1" w:styleId="WW8Num7z6">
    <w:name w:val="WW8Num7z6"/>
    <w:rsid w:val="00346839"/>
  </w:style>
  <w:style w:type="character" w:customStyle="1" w:styleId="WW8Num7z7">
    <w:name w:val="WW8Num7z7"/>
    <w:rsid w:val="00346839"/>
  </w:style>
  <w:style w:type="character" w:customStyle="1" w:styleId="WW8Num7z8">
    <w:name w:val="WW8Num7z8"/>
    <w:rsid w:val="00346839"/>
  </w:style>
  <w:style w:type="character" w:customStyle="1" w:styleId="WW8Num8z0">
    <w:name w:val="WW8Num8z0"/>
    <w:rsid w:val="00346839"/>
    <w:rPr>
      <w:rFonts w:hint="default"/>
      <w:bCs/>
      <w:spacing w:val="2"/>
    </w:rPr>
  </w:style>
  <w:style w:type="character" w:customStyle="1" w:styleId="WW8Num8z2">
    <w:name w:val="WW8Num8z2"/>
    <w:rsid w:val="00346839"/>
    <w:rPr>
      <w:b/>
      <w:color w:val="auto"/>
    </w:rPr>
  </w:style>
  <w:style w:type="character" w:customStyle="1" w:styleId="WW8Num8z3">
    <w:name w:val="WW8Num8z3"/>
    <w:rsid w:val="00346839"/>
  </w:style>
  <w:style w:type="character" w:customStyle="1" w:styleId="WW8Num8z4">
    <w:name w:val="WW8Num8z4"/>
    <w:rsid w:val="00346839"/>
  </w:style>
  <w:style w:type="character" w:customStyle="1" w:styleId="WW8Num8z5">
    <w:name w:val="WW8Num8z5"/>
    <w:rsid w:val="00346839"/>
  </w:style>
  <w:style w:type="character" w:customStyle="1" w:styleId="WW8Num8z6">
    <w:name w:val="WW8Num8z6"/>
    <w:rsid w:val="00346839"/>
  </w:style>
  <w:style w:type="character" w:customStyle="1" w:styleId="WW8Num8z7">
    <w:name w:val="WW8Num8z7"/>
    <w:rsid w:val="00346839"/>
  </w:style>
  <w:style w:type="character" w:customStyle="1" w:styleId="WW8Num8z8">
    <w:name w:val="WW8Num8z8"/>
    <w:rsid w:val="00346839"/>
  </w:style>
  <w:style w:type="character" w:customStyle="1" w:styleId="WW8Num9z0">
    <w:name w:val="WW8Num9z0"/>
    <w:rsid w:val="00346839"/>
    <w:rPr>
      <w:rFonts w:hint="default"/>
      <w:bCs/>
      <w:spacing w:val="2"/>
    </w:rPr>
  </w:style>
  <w:style w:type="character" w:customStyle="1" w:styleId="WW8Num10z0">
    <w:name w:val="WW8Num10z0"/>
    <w:rsid w:val="00346839"/>
    <w:rPr>
      <w:b/>
      <w:i w:val="0"/>
      <w:color w:val="auto"/>
    </w:rPr>
  </w:style>
  <w:style w:type="character" w:customStyle="1" w:styleId="WW8Num11z0">
    <w:name w:val="WW8Num11z0"/>
    <w:rsid w:val="00346839"/>
    <w:rPr>
      <w:rFonts w:hint="default"/>
    </w:rPr>
  </w:style>
  <w:style w:type="character" w:customStyle="1" w:styleId="2f2">
    <w:name w:val="Основной шрифт абзаца2"/>
    <w:rsid w:val="00346839"/>
  </w:style>
  <w:style w:type="character" w:customStyle="1" w:styleId="WW8Num2z1">
    <w:name w:val="WW8Num2z1"/>
    <w:rsid w:val="00346839"/>
  </w:style>
  <w:style w:type="character" w:customStyle="1" w:styleId="WW8Num2z2">
    <w:name w:val="WW8Num2z2"/>
    <w:rsid w:val="00346839"/>
  </w:style>
  <w:style w:type="character" w:customStyle="1" w:styleId="WW8Num2z3">
    <w:name w:val="WW8Num2z3"/>
    <w:rsid w:val="00346839"/>
  </w:style>
  <w:style w:type="character" w:customStyle="1" w:styleId="WW8Num2z4">
    <w:name w:val="WW8Num2z4"/>
    <w:rsid w:val="00346839"/>
  </w:style>
  <w:style w:type="character" w:customStyle="1" w:styleId="WW8Num2z5">
    <w:name w:val="WW8Num2z5"/>
    <w:rsid w:val="00346839"/>
  </w:style>
  <w:style w:type="character" w:customStyle="1" w:styleId="WW8Num2z6">
    <w:name w:val="WW8Num2z6"/>
    <w:rsid w:val="00346839"/>
  </w:style>
  <w:style w:type="character" w:customStyle="1" w:styleId="WW8Num2z7">
    <w:name w:val="WW8Num2z7"/>
    <w:rsid w:val="00346839"/>
  </w:style>
  <w:style w:type="character" w:customStyle="1" w:styleId="WW8Num2z8">
    <w:name w:val="WW8Num2z8"/>
    <w:rsid w:val="00346839"/>
  </w:style>
  <w:style w:type="character" w:customStyle="1" w:styleId="WW8Num3z1">
    <w:name w:val="WW8Num3z1"/>
    <w:rsid w:val="00346839"/>
  </w:style>
  <w:style w:type="character" w:customStyle="1" w:styleId="WW8Num3z2">
    <w:name w:val="WW8Num3z2"/>
    <w:rsid w:val="00346839"/>
  </w:style>
  <w:style w:type="character" w:customStyle="1" w:styleId="WW8Num3z3">
    <w:name w:val="WW8Num3z3"/>
    <w:rsid w:val="00346839"/>
  </w:style>
  <w:style w:type="character" w:customStyle="1" w:styleId="WW8Num3z4">
    <w:name w:val="WW8Num3z4"/>
    <w:rsid w:val="00346839"/>
  </w:style>
  <w:style w:type="character" w:customStyle="1" w:styleId="WW8Num3z5">
    <w:name w:val="WW8Num3z5"/>
    <w:rsid w:val="00346839"/>
  </w:style>
  <w:style w:type="character" w:customStyle="1" w:styleId="WW8Num3z6">
    <w:name w:val="WW8Num3z6"/>
    <w:rsid w:val="00346839"/>
  </w:style>
  <w:style w:type="character" w:customStyle="1" w:styleId="WW8Num3z7">
    <w:name w:val="WW8Num3z7"/>
    <w:rsid w:val="00346839"/>
  </w:style>
  <w:style w:type="character" w:customStyle="1" w:styleId="WW8Num3z8">
    <w:name w:val="WW8Num3z8"/>
    <w:rsid w:val="00346839"/>
  </w:style>
  <w:style w:type="character" w:customStyle="1" w:styleId="WW8Num4z1">
    <w:name w:val="WW8Num4z1"/>
    <w:rsid w:val="00346839"/>
  </w:style>
  <w:style w:type="character" w:customStyle="1" w:styleId="WW8Num4z2">
    <w:name w:val="WW8Num4z2"/>
    <w:rsid w:val="00346839"/>
  </w:style>
  <w:style w:type="character" w:customStyle="1" w:styleId="WW8Num4z3">
    <w:name w:val="WW8Num4z3"/>
    <w:rsid w:val="00346839"/>
  </w:style>
  <w:style w:type="character" w:customStyle="1" w:styleId="WW8Num4z4">
    <w:name w:val="WW8Num4z4"/>
    <w:rsid w:val="00346839"/>
  </w:style>
  <w:style w:type="character" w:customStyle="1" w:styleId="WW8Num4z5">
    <w:name w:val="WW8Num4z5"/>
    <w:rsid w:val="00346839"/>
  </w:style>
  <w:style w:type="character" w:customStyle="1" w:styleId="WW8Num4z6">
    <w:name w:val="WW8Num4z6"/>
    <w:rsid w:val="00346839"/>
  </w:style>
  <w:style w:type="character" w:customStyle="1" w:styleId="WW8Num4z7">
    <w:name w:val="WW8Num4z7"/>
    <w:rsid w:val="00346839"/>
  </w:style>
  <w:style w:type="character" w:customStyle="1" w:styleId="WW8Num4z8">
    <w:name w:val="WW8Num4z8"/>
    <w:rsid w:val="00346839"/>
  </w:style>
  <w:style w:type="character" w:customStyle="1" w:styleId="WW8Num5z1">
    <w:name w:val="WW8Num5z1"/>
    <w:rsid w:val="00346839"/>
  </w:style>
  <w:style w:type="character" w:customStyle="1" w:styleId="WW8Num5z2">
    <w:name w:val="WW8Num5z2"/>
    <w:rsid w:val="00346839"/>
  </w:style>
  <w:style w:type="character" w:customStyle="1" w:styleId="WW8Num5z3">
    <w:name w:val="WW8Num5z3"/>
    <w:rsid w:val="00346839"/>
  </w:style>
  <w:style w:type="character" w:customStyle="1" w:styleId="WW8Num5z4">
    <w:name w:val="WW8Num5z4"/>
    <w:rsid w:val="00346839"/>
  </w:style>
  <w:style w:type="character" w:customStyle="1" w:styleId="WW8Num5z5">
    <w:name w:val="WW8Num5z5"/>
    <w:rsid w:val="00346839"/>
  </w:style>
  <w:style w:type="character" w:customStyle="1" w:styleId="WW8Num5z6">
    <w:name w:val="WW8Num5z6"/>
    <w:rsid w:val="00346839"/>
  </w:style>
  <w:style w:type="character" w:customStyle="1" w:styleId="WW8Num5z7">
    <w:name w:val="WW8Num5z7"/>
    <w:rsid w:val="00346839"/>
  </w:style>
  <w:style w:type="character" w:customStyle="1" w:styleId="WW8Num5z8">
    <w:name w:val="WW8Num5z8"/>
    <w:rsid w:val="00346839"/>
  </w:style>
  <w:style w:type="character" w:customStyle="1" w:styleId="WW8Num6z1">
    <w:name w:val="WW8Num6z1"/>
    <w:rsid w:val="00346839"/>
  </w:style>
  <w:style w:type="character" w:customStyle="1" w:styleId="WW8Num6z2">
    <w:name w:val="WW8Num6z2"/>
    <w:rsid w:val="00346839"/>
  </w:style>
  <w:style w:type="character" w:customStyle="1" w:styleId="WW8Num6z3">
    <w:name w:val="WW8Num6z3"/>
    <w:rsid w:val="00346839"/>
  </w:style>
  <w:style w:type="character" w:customStyle="1" w:styleId="WW8Num6z4">
    <w:name w:val="WW8Num6z4"/>
    <w:rsid w:val="00346839"/>
  </w:style>
  <w:style w:type="character" w:customStyle="1" w:styleId="WW8Num6z5">
    <w:name w:val="WW8Num6z5"/>
    <w:rsid w:val="00346839"/>
  </w:style>
  <w:style w:type="character" w:customStyle="1" w:styleId="WW8Num6z6">
    <w:name w:val="WW8Num6z6"/>
    <w:rsid w:val="00346839"/>
  </w:style>
  <w:style w:type="character" w:customStyle="1" w:styleId="WW8Num6z7">
    <w:name w:val="WW8Num6z7"/>
    <w:rsid w:val="00346839"/>
  </w:style>
  <w:style w:type="character" w:customStyle="1" w:styleId="WW8Num6z8">
    <w:name w:val="WW8Num6z8"/>
    <w:rsid w:val="00346839"/>
  </w:style>
  <w:style w:type="character" w:customStyle="1" w:styleId="WW8Num7z1">
    <w:name w:val="WW8Num7z1"/>
    <w:rsid w:val="00346839"/>
  </w:style>
  <w:style w:type="character" w:customStyle="1" w:styleId="WW8Num10z2">
    <w:name w:val="WW8Num10z2"/>
    <w:rsid w:val="00346839"/>
    <w:rPr>
      <w:b/>
      <w:color w:val="auto"/>
    </w:rPr>
  </w:style>
  <w:style w:type="character" w:customStyle="1" w:styleId="WW8Num10z3">
    <w:name w:val="WW8Num10z3"/>
    <w:rsid w:val="00346839"/>
  </w:style>
  <w:style w:type="character" w:customStyle="1" w:styleId="WW8Num10z4">
    <w:name w:val="WW8Num10z4"/>
    <w:rsid w:val="00346839"/>
  </w:style>
  <w:style w:type="character" w:customStyle="1" w:styleId="WW8Num10z5">
    <w:name w:val="WW8Num10z5"/>
    <w:rsid w:val="00346839"/>
  </w:style>
  <w:style w:type="character" w:customStyle="1" w:styleId="WW8Num10z6">
    <w:name w:val="WW8Num10z6"/>
    <w:rsid w:val="00346839"/>
  </w:style>
  <w:style w:type="character" w:customStyle="1" w:styleId="WW8Num10z7">
    <w:name w:val="WW8Num10z7"/>
    <w:rsid w:val="00346839"/>
  </w:style>
  <w:style w:type="character" w:customStyle="1" w:styleId="WW8Num10z8">
    <w:name w:val="WW8Num10z8"/>
    <w:rsid w:val="00346839"/>
  </w:style>
  <w:style w:type="character" w:customStyle="1" w:styleId="WW8Num12z0">
    <w:name w:val="WW8Num12z0"/>
    <w:rsid w:val="00346839"/>
    <w:rPr>
      <w:rFonts w:hint="default"/>
    </w:rPr>
  </w:style>
  <w:style w:type="character" w:customStyle="1" w:styleId="WW8Num12z1">
    <w:name w:val="WW8Num12z1"/>
    <w:rsid w:val="00346839"/>
  </w:style>
  <w:style w:type="character" w:customStyle="1" w:styleId="WW8Num12z2">
    <w:name w:val="WW8Num12z2"/>
    <w:rsid w:val="00346839"/>
  </w:style>
  <w:style w:type="character" w:customStyle="1" w:styleId="WW8Num12z3">
    <w:name w:val="WW8Num12z3"/>
    <w:rsid w:val="00346839"/>
  </w:style>
  <w:style w:type="character" w:customStyle="1" w:styleId="WW8Num12z4">
    <w:name w:val="WW8Num12z4"/>
    <w:rsid w:val="00346839"/>
  </w:style>
  <w:style w:type="character" w:customStyle="1" w:styleId="WW8Num12z5">
    <w:name w:val="WW8Num12z5"/>
    <w:rsid w:val="00346839"/>
  </w:style>
  <w:style w:type="character" w:customStyle="1" w:styleId="WW8Num12z6">
    <w:name w:val="WW8Num12z6"/>
    <w:rsid w:val="00346839"/>
  </w:style>
  <w:style w:type="character" w:customStyle="1" w:styleId="WW8Num12z7">
    <w:name w:val="WW8Num12z7"/>
    <w:rsid w:val="00346839"/>
  </w:style>
  <w:style w:type="character" w:customStyle="1" w:styleId="WW8Num12z8">
    <w:name w:val="WW8Num12z8"/>
    <w:rsid w:val="00346839"/>
  </w:style>
  <w:style w:type="character" w:customStyle="1" w:styleId="1f0">
    <w:name w:val="Основной шрифт абзаца1"/>
    <w:rsid w:val="00346839"/>
  </w:style>
  <w:style w:type="character" w:customStyle="1" w:styleId="FontStyle27">
    <w:name w:val="Font Style27"/>
    <w:rsid w:val="00346839"/>
    <w:rPr>
      <w:rFonts w:ascii="Times New Roman" w:hAnsi="Times New Roman" w:cs="Times New Roman"/>
      <w:sz w:val="28"/>
      <w:szCs w:val="28"/>
    </w:rPr>
  </w:style>
  <w:style w:type="character" w:customStyle="1" w:styleId="afffff">
    <w:name w:val="Текст ТД Знак"/>
    <w:rsid w:val="00346839"/>
    <w:rPr>
      <w:rFonts w:eastAsia="Calibri"/>
      <w:sz w:val="24"/>
      <w:szCs w:val="24"/>
      <w:lang w:val="ru-RU" w:bidi="ar-SA"/>
    </w:rPr>
  </w:style>
  <w:style w:type="character" w:customStyle="1" w:styleId="afffff0">
    <w:name w:val="Раздел ТД Знак"/>
    <w:rsid w:val="00346839"/>
    <w:rPr>
      <w:rFonts w:eastAsia="Calibri"/>
      <w:b/>
      <w:sz w:val="24"/>
      <w:szCs w:val="24"/>
      <w:lang w:val="ru-RU" w:bidi="ar-SA"/>
    </w:rPr>
  </w:style>
  <w:style w:type="character" w:customStyle="1" w:styleId="afffff1">
    <w:name w:val="Приложение Знак"/>
    <w:rsid w:val="00346839"/>
  </w:style>
  <w:style w:type="character" w:customStyle="1" w:styleId="111">
    <w:name w:val="Текст ТД Знак Знак Знак1 Знак1 Знак Знак"/>
    <w:rsid w:val="00346839"/>
    <w:rPr>
      <w:rFonts w:eastAsia="Calibri"/>
      <w:sz w:val="24"/>
      <w:szCs w:val="24"/>
      <w:lang w:val="ru-RU" w:bidi="ar-SA"/>
    </w:rPr>
  </w:style>
  <w:style w:type="character" w:customStyle="1" w:styleId="1f1">
    <w:name w:val="Текст ТД Знак Знак Знак1 Знак Знак"/>
    <w:rsid w:val="00346839"/>
    <w:rPr>
      <w:rFonts w:eastAsia="Calibri"/>
      <w:sz w:val="24"/>
      <w:szCs w:val="24"/>
      <w:lang w:val="ru-RU" w:bidi="ar-SA"/>
    </w:rPr>
  </w:style>
  <w:style w:type="character" w:customStyle="1" w:styleId="1f2">
    <w:name w:val="Название Знак1"/>
    <w:rsid w:val="00346839"/>
    <w:rPr>
      <w:rFonts w:ascii="Arial" w:eastAsia="Calibri" w:hAnsi="Arial" w:cs="Arial"/>
      <w:b/>
      <w:sz w:val="22"/>
      <w:lang w:val="ru-RU" w:bidi="ar-SA"/>
    </w:rPr>
  </w:style>
  <w:style w:type="character" w:customStyle="1" w:styleId="afffff2">
    <w:name w:val="Текст ТД Знак Знак Знак Знак"/>
    <w:rsid w:val="00346839"/>
    <w:rPr>
      <w:sz w:val="24"/>
      <w:szCs w:val="24"/>
      <w:lang w:val="ru-RU" w:bidi="ar-SA"/>
    </w:rPr>
  </w:style>
  <w:style w:type="character" w:customStyle="1" w:styleId="Web1">
    <w:name w:val="Обычный (Web) Знак1"/>
    <w:rsid w:val="00346839"/>
    <w:rPr>
      <w:rFonts w:ascii="Calibri" w:eastAsia="Calibri" w:hAnsi="Calibri" w:cs="Calibri"/>
      <w:sz w:val="22"/>
      <w:szCs w:val="22"/>
      <w:lang w:val="ru-RU" w:bidi="ar-SA"/>
    </w:rPr>
  </w:style>
  <w:style w:type="character" w:customStyle="1" w:styleId="afffff3">
    <w:name w:val="Морозова"/>
    <w:rsid w:val="00346839"/>
    <w:rPr>
      <w:rFonts w:ascii="Arial" w:hAnsi="Arial" w:cs="Arial"/>
      <w:color w:val="auto"/>
      <w:sz w:val="20"/>
      <w:szCs w:val="20"/>
    </w:rPr>
  </w:style>
  <w:style w:type="character" w:customStyle="1" w:styleId="afffff4">
    <w:name w:val="Знак Знак Знак Знак Знак Знак Знак Знак Знак"/>
    <w:rsid w:val="00346839"/>
    <w:rPr>
      <w:rFonts w:ascii="Arial" w:eastAsia="Calibri" w:hAnsi="Arial" w:cs="Arial"/>
      <w:b/>
      <w:sz w:val="22"/>
      <w:lang w:val="ru-RU" w:bidi="ar-SA"/>
    </w:rPr>
  </w:style>
  <w:style w:type="character" w:customStyle="1" w:styleId="2f3">
    <w:name w:val="Знак Знак Знак Знак Знак Знак Знак2"/>
    <w:rsid w:val="00346839"/>
    <w:rPr>
      <w:rFonts w:ascii="Arial" w:eastAsia="Calibri" w:hAnsi="Arial" w:cs="Arial"/>
      <w:b/>
      <w:sz w:val="22"/>
      <w:lang w:val="ru-RU" w:bidi="ar-SA"/>
    </w:rPr>
  </w:style>
  <w:style w:type="character" w:customStyle="1" w:styleId="iceouttxt4">
    <w:name w:val="iceouttxt4"/>
    <w:rsid w:val="00346839"/>
    <w:rPr>
      <w:rFonts w:ascii="Arial" w:hAnsi="Arial" w:cs="Arial" w:hint="default"/>
      <w:color w:val="666666"/>
      <w:sz w:val="17"/>
      <w:szCs w:val="17"/>
    </w:rPr>
  </w:style>
  <w:style w:type="character" w:customStyle="1" w:styleId="BodyTextIndent3Char">
    <w:name w:val="Body Text Indent 3 Char"/>
    <w:rsid w:val="00346839"/>
    <w:rPr>
      <w:rFonts w:ascii="Calibri" w:hAnsi="Calibri" w:cs="Calibri"/>
      <w:sz w:val="16"/>
      <w:szCs w:val="16"/>
      <w:lang w:val="ru-RU" w:bidi="ar-SA"/>
    </w:rPr>
  </w:style>
  <w:style w:type="character" w:customStyle="1" w:styleId="afffff5">
    <w:name w:val="Символы концевой сноски"/>
    <w:rsid w:val="00346839"/>
    <w:rPr>
      <w:vertAlign w:val="superscript"/>
    </w:rPr>
  </w:style>
  <w:style w:type="character" w:customStyle="1" w:styleId="afffff6">
    <w:name w:val="Пункт Знак"/>
    <w:rsid w:val="00346839"/>
    <w:rPr>
      <w:rFonts w:ascii="Calibri" w:hAnsi="Calibri" w:cs="Calibri"/>
      <w:sz w:val="24"/>
      <w:szCs w:val="24"/>
      <w:lang w:val="ru-RU" w:bidi="ar-SA"/>
    </w:rPr>
  </w:style>
  <w:style w:type="character" w:styleId="afffff7">
    <w:name w:val="Emphasis"/>
    <w:qFormat/>
    <w:rsid w:val="00346839"/>
    <w:rPr>
      <w:rFonts w:ascii="Calibri" w:hAnsi="Calibri" w:cs="Calibri"/>
      <w:b/>
      <w:i/>
      <w:iCs/>
    </w:rPr>
  </w:style>
  <w:style w:type="character" w:customStyle="1" w:styleId="1f3">
    <w:name w:val="Основной текст Знак1"/>
    <w:rsid w:val="00346839"/>
    <w:rPr>
      <w:rFonts w:ascii="Calibri" w:eastAsia="Calibri" w:hAnsi="Calibri" w:cs="Calibri"/>
      <w:sz w:val="22"/>
      <w:szCs w:val="22"/>
      <w:lang w:val="ru-RU" w:bidi="ar-SA"/>
    </w:rPr>
  </w:style>
  <w:style w:type="character" w:customStyle="1" w:styleId="1f4">
    <w:name w:val="Знак примечания1"/>
    <w:rsid w:val="00346839"/>
    <w:rPr>
      <w:sz w:val="16"/>
      <w:szCs w:val="16"/>
    </w:rPr>
  </w:style>
  <w:style w:type="character" w:customStyle="1" w:styleId="afffff8">
    <w:name w:val="Текст примечания Знак"/>
    <w:rsid w:val="00346839"/>
    <w:rPr>
      <w:rFonts w:ascii="Calibri" w:hAnsi="Calibri" w:cs="Calibri"/>
      <w:lang w:val="ru-RU" w:bidi="ar-SA"/>
    </w:rPr>
  </w:style>
  <w:style w:type="character" w:customStyle="1" w:styleId="afffff9">
    <w:name w:val="Текст концевой сноски Знак"/>
    <w:rsid w:val="00346839"/>
    <w:rPr>
      <w:rFonts w:ascii="Calibri" w:hAnsi="Calibri" w:cs="Calibri"/>
      <w:lang w:val="ru-RU" w:bidi="ar-SA"/>
    </w:rPr>
  </w:style>
  <w:style w:type="character" w:customStyle="1" w:styleId="afffffa">
    <w:name w:val="Основной текст_"/>
    <w:rsid w:val="00346839"/>
    <w:rPr>
      <w:rFonts w:ascii="Sylfaen" w:hAnsi="Sylfaen" w:cs="Sylfaen"/>
      <w:u w:val="none"/>
    </w:rPr>
  </w:style>
  <w:style w:type="character" w:customStyle="1" w:styleId="120">
    <w:name w:val="Знак Знак12"/>
    <w:rsid w:val="00346839"/>
    <w:rPr>
      <w:rFonts w:ascii="Cambria" w:eastAsia="Times New Roman" w:hAnsi="Cambria" w:cs="Cambria"/>
      <w:b/>
      <w:bCs/>
      <w:kern w:val="1"/>
      <w:sz w:val="32"/>
      <w:szCs w:val="32"/>
    </w:rPr>
  </w:style>
  <w:style w:type="character" w:customStyle="1" w:styleId="2f4">
    <w:name w:val="Цитата 2 Знак"/>
    <w:rsid w:val="00346839"/>
    <w:rPr>
      <w:rFonts w:ascii="Calibri" w:hAnsi="Calibri" w:cs="Calibri"/>
      <w:i/>
      <w:sz w:val="24"/>
      <w:szCs w:val="24"/>
      <w:lang w:bidi="ar-SA"/>
    </w:rPr>
  </w:style>
  <w:style w:type="character" w:customStyle="1" w:styleId="afffffb">
    <w:name w:val="Выделенная цитата Знак"/>
    <w:rsid w:val="00346839"/>
    <w:rPr>
      <w:rFonts w:ascii="Calibri" w:hAnsi="Calibri" w:cs="Calibri"/>
      <w:b/>
      <w:i/>
      <w:sz w:val="24"/>
      <w:lang w:bidi="ar-SA"/>
    </w:rPr>
  </w:style>
  <w:style w:type="character" w:styleId="afffffc">
    <w:name w:val="Subtle Emphasis"/>
    <w:qFormat/>
    <w:rsid w:val="00346839"/>
    <w:rPr>
      <w:i/>
      <w:color w:val="5A5A5A"/>
    </w:rPr>
  </w:style>
  <w:style w:type="character" w:styleId="afffffd">
    <w:name w:val="Intense Emphasis"/>
    <w:qFormat/>
    <w:rsid w:val="00346839"/>
    <w:rPr>
      <w:b/>
      <w:i/>
      <w:sz w:val="24"/>
      <w:szCs w:val="24"/>
      <w:u w:val="single"/>
    </w:rPr>
  </w:style>
  <w:style w:type="character" w:styleId="afffffe">
    <w:name w:val="Subtle Reference"/>
    <w:qFormat/>
    <w:rsid w:val="00346839"/>
    <w:rPr>
      <w:sz w:val="24"/>
      <w:szCs w:val="24"/>
      <w:u w:val="single"/>
    </w:rPr>
  </w:style>
  <w:style w:type="character" w:styleId="affffff">
    <w:name w:val="Intense Reference"/>
    <w:qFormat/>
    <w:rsid w:val="00346839"/>
    <w:rPr>
      <w:b/>
      <w:sz w:val="24"/>
      <w:u w:val="single"/>
    </w:rPr>
  </w:style>
  <w:style w:type="character" w:customStyle="1" w:styleId="130">
    <w:name w:val="Знак Знак13"/>
    <w:rsid w:val="00346839"/>
    <w:rPr>
      <w:sz w:val="24"/>
    </w:rPr>
  </w:style>
  <w:style w:type="character" w:customStyle="1" w:styleId="47">
    <w:name w:val="Знак Знак4"/>
    <w:rsid w:val="00346839"/>
    <w:rPr>
      <w:sz w:val="24"/>
      <w:szCs w:val="24"/>
    </w:rPr>
  </w:style>
  <w:style w:type="character" w:customStyle="1" w:styleId="mrreadfromf1">
    <w:name w:val="mr_read__fromf1"/>
    <w:rsid w:val="00346839"/>
    <w:rPr>
      <w:b/>
      <w:bCs/>
      <w:color w:val="000000"/>
      <w:sz w:val="20"/>
      <w:szCs w:val="20"/>
    </w:rPr>
  </w:style>
  <w:style w:type="character" w:customStyle="1" w:styleId="footnotetext">
    <w:name w:val="footnote text Знак Знак"/>
    <w:rsid w:val="00346839"/>
    <w:rPr>
      <w:sz w:val="24"/>
      <w:szCs w:val="24"/>
    </w:rPr>
  </w:style>
  <w:style w:type="character" w:customStyle="1" w:styleId="3f0">
    <w:name w:val="Текст Знак3"/>
    <w:rsid w:val="00346839"/>
    <w:rPr>
      <w:rFonts w:ascii="Courier New" w:hAnsi="Courier New" w:cs="Courier New"/>
      <w:lang w:val="ru-RU" w:bidi="ar-SA"/>
    </w:rPr>
  </w:style>
  <w:style w:type="character" w:customStyle="1" w:styleId="FontStyle15">
    <w:name w:val="Font Style15"/>
    <w:rsid w:val="00346839"/>
    <w:rPr>
      <w:rFonts w:ascii="Times New Roman" w:hAnsi="Times New Roman" w:cs="Times New Roman" w:hint="default"/>
      <w:b/>
      <w:bCs/>
      <w:i/>
      <w:iCs/>
      <w:sz w:val="20"/>
      <w:szCs w:val="20"/>
    </w:rPr>
  </w:style>
  <w:style w:type="character" w:customStyle="1" w:styleId="FontStyle16">
    <w:name w:val="Font Style16"/>
    <w:rsid w:val="00346839"/>
    <w:rPr>
      <w:rFonts w:ascii="Times New Roman" w:hAnsi="Times New Roman" w:cs="Times New Roman" w:hint="default"/>
      <w:sz w:val="22"/>
      <w:szCs w:val="22"/>
    </w:rPr>
  </w:style>
  <w:style w:type="character" w:customStyle="1" w:styleId="FontStyle21">
    <w:name w:val="Font Style21"/>
    <w:rsid w:val="00346839"/>
    <w:rPr>
      <w:rFonts w:ascii="Times New Roman" w:hAnsi="Times New Roman" w:cs="Times New Roman" w:hint="default"/>
      <w:b/>
      <w:bCs/>
      <w:sz w:val="22"/>
      <w:szCs w:val="22"/>
    </w:rPr>
  </w:style>
  <w:style w:type="character" w:customStyle="1" w:styleId="FontStyle48">
    <w:name w:val="Font Style48"/>
    <w:rsid w:val="00346839"/>
    <w:rPr>
      <w:rFonts w:ascii="Times New Roman" w:hAnsi="Times New Roman" w:cs="Times New Roman"/>
      <w:sz w:val="22"/>
      <w:szCs w:val="22"/>
    </w:rPr>
  </w:style>
  <w:style w:type="character" w:customStyle="1" w:styleId="54">
    <w:name w:val="Знак Знак5"/>
    <w:rsid w:val="00346839"/>
    <w:rPr>
      <w:sz w:val="24"/>
      <w:szCs w:val="24"/>
      <w:lang w:val="ru-RU" w:bidi="ar-SA"/>
    </w:rPr>
  </w:style>
  <w:style w:type="character" w:customStyle="1" w:styleId="220">
    <w:name w:val="Знак2 Знак Знак2"/>
    <w:rsid w:val="00346839"/>
    <w:rPr>
      <w:rFonts w:ascii="Courier New" w:hAnsi="Courier New" w:cs="Courier New"/>
      <w:szCs w:val="24"/>
      <w:lang w:val="ru-RU" w:bidi="ar-SA"/>
    </w:rPr>
  </w:style>
  <w:style w:type="character" w:customStyle="1" w:styleId="Arial8">
    <w:name w:val="Стиль (латиница) Arial 8 пт Синий"/>
    <w:rsid w:val="00346839"/>
    <w:rPr>
      <w:rFonts w:ascii="Times New Roman" w:hAnsi="Times New Roman" w:cs="Times New Roman" w:hint="default"/>
      <w:color w:val="0000FF"/>
      <w:sz w:val="24"/>
    </w:rPr>
  </w:style>
  <w:style w:type="character" w:customStyle="1" w:styleId="1f5">
    <w:name w:val="Знак сноски1"/>
    <w:rsid w:val="00346839"/>
    <w:rPr>
      <w:vertAlign w:val="superscript"/>
    </w:rPr>
  </w:style>
  <w:style w:type="character" w:customStyle="1" w:styleId="1f6">
    <w:name w:val="Знак концевой сноски1"/>
    <w:rsid w:val="00346839"/>
    <w:rPr>
      <w:vertAlign w:val="superscript"/>
    </w:rPr>
  </w:style>
  <w:style w:type="character" w:styleId="affffff0">
    <w:name w:val="endnote reference"/>
    <w:rsid w:val="00346839"/>
    <w:rPr>
      <w:vertAlign w:val="superscript"/>
    </w:rPr>
  </w:style>
  <w:style w:type="paragraph" w:styleId="affffff1">
    <w:name w:val="List"/>
    <w:basedOn w:val="ad"/>
    <w:rsid w:val="00346839"/>
    <w:pPr>
      <w:spacing w:after="120" w:line="276" w:lineRule="auto"/>
      <w:jc w:val="left"/>
    </w:pPr>
    <w:rPr>
      <w:rFonts w:ascii="Calibri" w:eastAsia="Calibri" w:hAnsi="Calibri" w:cs="DejaVu Sans Condensed"/>
      <w:sz w:val="22"/>
      <w:szCs w:val="22"/>
      <w:lang w:eastAsia="zh-CN"/>
    </w:rPr>
  </w:style>
  <w:style w:type="paragraph" w:styleId="affffff2">
    <w:name w:val="caption"/>
    <w:basedOn w:val="a1"/>
    <w:qFormat/>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2f5">
    <w:name w:val="Указатель2"/>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customStyle="1" w:styleId="1f7">
    <w:name w:val="Название1"/>
    <w:basedOn w:val="a1"/>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1f8">
    <w:name w:val="Указатель1"/>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styleId="HTML">
    <w:name w:val="HTML Preformatted"/>
    <w:basedOn w:val="a1"/>
    <w:link w:val="HTML0"/>
    <w:rsid w:val="00346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2"/>
    <w:link w:val="HTML"/>
    <w:rsid w:val="00346839"/>
    <w:rPr>
      <w:rFonts w:ascii="Courier New" w:eastAsia="Times New Roman" w:hAnsi="Courier New" w:cs="Courier New"/>
      <w:sz w:val="20"/>
      <w:szCs w:val="20"/>
      <w:lang w:eastAsia="zh-CN"/>
    </w:rPr>
  </w:style>
  <w:style w:type="paragraph" w:customStyle="1" w:styleId="a0">
    <w:name w:val="Текст ТД"/>
    <w:basedOn w:val="a1"/>
    <w:rsid w:val="00346839"/>
    <w:pPr>
      <w:numPr>
        <w:numId w:val="5"/>
      </w:numPr>
      <w:suppressAutoHyphens/>
      <w:autoSpaceDE w:val="0"/>
      <w:spacing w:line="240" w:lineRule="auto"/>
      <w:jc w:val="both"/>
    </w:pPr>
    <w:rPr>
      <w:rFonts w:ascii="Times New Roman" w:eastAsia="Calibri" w:hAnsi="Times New Roman" w:cs="Times New Roman"/>
      <w:sz w:val="24"/>
      <w:szCs w:val="24"/>
      <w:lang w:eastAsia="zh-CN"/>
    </w:rPr>
  </w:style>
  <w:style w:type="paragraph" w:customStyle="1" w:styleId="a">
    <w:name w:val="Раздел ТД"/>
    <w:basedOn w:val="a1"/>
    <w:rsid w:val="00346839"/>
    <w:pPr>
      <w:numPr>
        <w:numId w:val="4"/>
      </w:numPr>
      <w:suppressAutoHyphens/>
      <w:autoSpaceDE w:val="0"/>
      <w:spacing w:before="240" w:after="0" w:line="360" w:lineRule="auto"/>
      <w:jc w:val="center"/>
    </w:pPr>
    <w:rPr>
      <w:rFonts w:ascii="Times New Roman" w:eastAsia="Calibri" w:hAnsi="Times New Roman" w:cs="Times New Roman"/>
      <w:b/>
      <w:sz w:val="24"/>
      <w:szCs w:val="24"/>
      <w:lang w:eastAsia="zh-CN"/>
    </w:rPr>
  </w:style>
  <w:style w:type="paragraph" w:customStyle="1" w:styleId="affffff3">
    <w:name w:val="Приложение"/>
    <w:basedOn w:val="a0"/>
    <w:rsid w:val="00346839"/>
    <w:pPr>
      <w:numPr>
        <w:numId w:val="0"/>
      </w:numPr>
      <w:ind w:left="8080"/>
      <w:jc w:val="right"/>
    </w:pPr>
  </w:style>
  <w:style w:type="paragraph" w:customStyle="1" w:styleId="112">
    <w:name w:val="Текст ТД Знак Знак Знак1 Знак1 Знак"/>
    <w:basedOn w:val="a1"/>
    <w:rsid w:val="00346839"/>
    <w:pPr>
      <w:suppressAutoHyphens/>
      <w:autoSpaceDE w:val="0"/>
      <w:spacing w:line="240" w:lineRule="auto"/>
      <w:ind w:left="720" w:hanging="360"/>
      <w:jc w:val="both"/>
    </w:pPr>
    <w:rPr>
      <w:rFonts w:ascii="Times New Roman" w:eastAsia="Calibri" w:hAnsi="Times New Roman" w:cs="Times New Roman"/>
      <w:sz w:val="24"/>
      <w:szCs w:val="24"/>
      <w:lang w:eastAsia="zh-CN"/>
    </w:rPr>
  </w:style>
  <w:style w:type="paragraph" w:customStyle="1" w:styleId="1f9">
    <w:name w:val="Текст ТД Знак Знак Знак1 Знак"/>
    <w:basedOn w:val="a1"/>
    <w:rsid w:val="00346839"/>
    <w:pPr>
      <w:suppressAutoHyphens/>
      <w:autoSpaceDE w:val="0"/>
      <w:spacing w:line="240" w:lineRule="auto"/>
      <w:ind w:left="360" w:hanging="360"/>
      <w:jc w:val="both"/>
    </w:pPr>
    <w:rPr>
      <w:rFonts w:ascii="Times New Roman" w:eastAsia="Calibri" w:hAnsi="Times New Roman" w:cs="Times New Roman"/>
      <w:sz w:val="24"/>
      <w:szCs w:val="24"/>
      <w:lang w:eastAsia="zh-CN"/>
    </w:rPr>
  </w:style>
  <w:style w:type="paragraph" w:styleId="affffff4">
    <w:name w:val="Subtitle"/>
    <w:basedOn w:val="a1"/>
    <w:next w:val="a1"/>
    <w:link w:val="affffff5"/>
    <w:qFormat/>
    <w:rsid w:val="00346839"/>
    <w:pPr>
      <w:suppressAutoHyphens/>
      <w:spacing w:after="60" w:line="240" w:lineRule="auto"/>
      <w:jc w:val="center"/>
    </w:pPr>
    <w:rPr>
      <w:rFonts w:ascii="Cambria" w:eastAsia="Times New Roman" w:hAnsi="Cambria" w:cs="Cambria"/>
      <w:sz w:val="24"/>
      <w:szCs w:val="24"/>
      <w:lang w:eastAsia="zh-CN"/>
    </w:rPr>
  </w:style>
  <w:style w:type="character" w:customStyle="1" w:styleId="affffff5">
    <w:name w:val="Подзаголовок Знак"/>
    <w:basedOn w:val="a2"/>
    <w:link w:val="affffff4"/>
    <w:rsid w:val="00346839"/>
    <w:rPr>
      <w:rFonts w:ascii="Cambria" w:eastAsia="Times New Roman" w:hAnsi="Cambria" w:cs="Cambria"/>
      <w:sz w:val="24"/>
      <w:szCs w:val="24"/>
      <w:lang w:eastAsia="zh-CN"/>
    </w:rPr>
  </w:style>
  <w:style w:type="paragraph" w:customStyle="1" w:styleId="41">
    <w:name w:val="Маркированный список 41"/>
    <w:basedOn w:val="a1"/>
    <w:rsid w:val="00346839"/>
    <w:pPr>
      <w:numPr>
        <w:numId w:val="1"/>
      </w:numPr>
      <w:suppressAutoHyphens/>
      <w:spacing w:after="60" w:line="240" w:lineRule="auto"/>
      <w:jc w:val="both"/>
    </w:pPr>
    <w:rPr>
      <w:rFonts w:ascii="Times New Roman" w:eastAsia="Times New Roman" w:hAnsi="Times New Roman" w:cs="Times New Roman"/>
      <w:sz w:val="24"/>
      <w:szCs w:val="20"/>
      <w:lang w:eastAsia="zh-CN"/>
    </w:rPr>
  </w:style>
  <w:style w:type="paragraph" w:customStyle="1" w:styleId="1fa">
    <w:name w:val="Нумерованный список1"/>
    <w:basedOn w:val="a1"/>
    <w:rsid w:val="00346839"/>
    <w:pPr>
      <w:tabs>
        <w:tab w:val="left" w:pos="576"/>
      </w:tabs>
      <w:suppressAutoHyphens/>
      <w:spacing w:after="0" w:line="240" w:lineRule="auto"/>
      <w:ind w:left="576" w:hanging="576"/>
    </w:pPr>
    <w:rPr>
      <w:rFonts w:ascii="Courier New" w:eastAsia="Times New Roman" w:hAnsi="Courier New" w:cs="Courier New"/>
      <w:sz w:val="24"/>
      <w:szCs w:val="24"/>
      <w:lang w:eastAsia="zh-CN"/>
    </w:rPr>
  </w:style>
  <w:style w:type="paragraph" w:customStyle="1" w:styleId="affffff6">
    <w:name w:val="Текст ТД Знак Знак Знак"/>
    <w:basedOn w:val="a1"/>
    <w:rsid w:val="00346839"/>
    <w:pPr>
      <w:suppressAutoHyphens/>
      <w:autoSpaceDE w:val="0"/>
      <w:spacing w:line="240" w:lineRule="auto"/>
      <w:ind w:left="360" w:hanging="360"/>
      <w:jc w:val="both"/>
    </w:pPr>
    <w:rPr>
      <w:rFonts w:ascii="Times New Roman" w:eastAsia="Times New Roman" w:hAnsi="Times New Roman" w:cs="Times New Roman"/>
      <w:sz w:val="24"/>
      <w:szCs w:val="24"/>
      <w:lang w:eastAsia="zh-CN"/>
    </w:rPr>
  </w:style>
  <w:style w:type="paragraph" w:customStyle="1" w:styleId="313">
    <w:name w:val="Основной текст с отступом 31"/>
    <w:basedOn w:val="a1"/>
    <w:rsid w:val="00346839"/>
    <w:pPr>
      <w:suppressAutoHyphens/>
      <w:spacing w:after="120"/>
      <w:ind w:left="283"/>
    </w:pPr>
    <w:rPr>
      <w:rFonts w:ascii="Calibri" w:eastAsia="Times New Roman" w:hAnsi="Calibri" w:cs="Calibri"/>
      <w:sz w:val="16"/>
      <w:szCs w:val="16"/>
      <w:lang w:eastAsia="zh-CN"/>
    </w:rPr>
  </w:style>
  <w:style w:type="paragraph" w:customStyle="1" w:styleId="Njd">
    <w:name w:val="Обычный.Njd"/>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TimesNewRoman">
    <w:name w:val="Обычный + Times New Roman"/>
    <w:basedOn w:val="a1"/>
    <w:rsid w:val="00346839"/>
    <w:pPr>
      <w:suppressAutoHyphens/>
      <w:spacing w:after="0" w:line="240" w:lineRule="auto"/>
    </w:pPr>
    <w:rPr>
      <w:rFonts w:ascii="Calibri" w:eastAsia="Times New Roman" w:hAnsi="Calibri" w:cs="Calibri"/>
      <w:color w:val="000000"/>
      <w:lang w:eastAsia="zh-CN"/>
    </w:rPr>
  </w:style>
  <w:style w:type="paragraph" w:customStyle="1" w:styleId="Standard">
    <w:name w:val="Standard"/>
    <w:rsid w:val="00346839"/>
    <w:pPr>
      <w:widowControl w:val="0"/>
      <w:suppressAutoHyphens/>
      <w:spacing w:after="0" w:line="240" w:lineRule="auto"/>
      <w:textAlignment w:val="baseline"/>
    </w:pPr>
    <w:rPr>
      <w:rFonts w:ascii="Times New Roman" w:eastAsia="Lucida Sans Unicode" w:hAnsi="Times New Roman" w:cs="Tahoma"/>
      <w:kern w:val="1"/>
      <w:sz w:val="24"/>
      <w:szCs w:val="24"/>
      <w:lang w:eastAsia="zh-CN"/>
    </w:rPr>
  </w:style>
  <w:style w:type="paragraph" w:customStyle="1" w:styleId="213">
    <w:name w:val="Нумерованный список 21"/>
    <w:basedOn w:val="a1"/>
    <w:rsid w:val="00346839"/>
    <w:pPr>
      <w:tabs>
        <w:tab w:val="left" w:pos="432"/>
      </w:tabs>
      <w:suppressAutoHyphens/>
      <w:spacing w:after="0" w:line="240" w:lineRule="auto"/>
      <w:ind w:left="432" w:hanging="432"/>
    </w:pPr>
    <w:rPr>
      <w:rFonts w:ascii="Calibri" w:eastAsia="Times New Roman" w:hAnsi="Calibri" w:cs="Calibri"/>
      <w:sz w:val="24"/>
      <w:szCs w:val="24"/>
      <w:lang w:eastAsia="zh-CN"/>
    </w:rPr>
  </w:style>
  <w:style w:type="paragraph" w:customStyle="1" w:styleId="1fb">
    <w:name w:val="Маркированный список1"/>
    <w:basedOn w:val="a1"/>
    <w:rsid w:val="00346839"/>
    <w:pPr>
      <w:widowControl w:val="0"/>
      <w:suppressAutoHyphens/>
      <w:spacing w:after="60" w:line="240" w:lineRule="auto"/>
      <w:jc w:val="both"/>
    </w:pPr>
    <w:rPr>
      <w:rFonts w:ascii="Calibri" w:eastAsia="Times New Roman" w:hAnsi="Calibri" w:cs="Calibri"/>
      <w:sz w:val="24"/>
      <w:szCs w:val="24"/>
      <w:lang w:eastAsia="zh-CN"/>
    </w:rPr>
  </w:style>
  <w:style w:type="paragraph" w:customStyle="1" w:styleId="314">
    <w:name w:val="Основной текст 31"/>
    <w:basedOn w:val="a1"/>
    <w:rsid w:val="00346839"/>
    <w:pPr>
      <w:suppressAutoHyphens/>
      <w:spacing w:after="120" w:line="240" w:lineRule="auto"/>
    </w:pPr>
    <w:rPr>
      <w:rFonts w:ascii="Calibri" w:eastAsia="Times New Roman" w:hAnsi="Calibri" w:cs="Calibri"/>
      <w:sz w:val="16"/>
      <w:szCs w:val="16"/>
      <w:lang w:eastAsia="zh-CN"/>
    </w:rPr>
  </w:style>
  <w:style w:type="paragraph" w:customStyle="1" w:styleId="affffff7">
    <w:name w:val="Пункт"/>
    <w:basedOn w:val="a1"/>
    <w:rsid w:val="00346839"/>
    <w:pPr>
      <w:tabs>
        <w:tab w:val="left" w:pos="1980"/>
      </w:tabs>
      <w:suppressAutoHyphens/>
      <w:spacing w:after="0" w:line="240" w:lineRule="auto"/>
      <w:ind w:left="1404" w:hanging="504"/>
      <w:jc w:val="both"/>
    </w:pPr>
    <w:rPr>
      <w:rFonts w:ascii="Calibri" w:eastAsia="Times New Roman" w:hAnsi="Calibri" w:cs="Calibri"/>
      <w:sz w:val="24"/>
      <w:szCs w:val="24"/>
      <w:lang w:eastAsia="zh-CN"/>
    </w:rPr>
  </w:style>
  <w:style w:type="paragraph" w:customStyle="1" w:styleId="HeadDoc">
    <w:name w:val="HeadDoc"/>
    <w:rsid w:val="00346839"/>
    <w:pPr>
      <w:keepLines/>
      <w:suppressAutoHyphens/>
      <w:overflowPunct w:val="0"/>
      <w:autoSpaceDE w:val="0"/>
      <w:spacing w:after="0" w:line="240" w:lineRule="auto"/>
      <w:jc w:val="both"/>
      <w:textAlignment w:val="baseline"/>
    </w:pPr>
    <w:rPr>
      <w:rFonts w:ascii="Calibri" w:eastAsia="Times New Roman" w:hAnsi="Calibri" w:cs="Calibri"/>
      <w:sz w:val="28"/>
      <w:lang w:eastAsia="zh-CN"/>
    </w:rPr>
  </w:style>
  <w:style w:type="paragraph" w:customStyle="1" w:styleId="affffff8">
    <w:name w:val="Словарная статья"/>
    <w:basedOn w:val="a1"/>
    <w:next w:val="a1"/>
    <w:rsid w:val="00346839"/>
    <w:pPr>
      <w:suppressAutoHyphens/>
      <w:autoSpaceDE w:val="0"/>
      <w:spacing w:after="0" w:line="240" w:lineRule="auto"/>
      <w:ind w:right="118"/>
      <w:jc w:val="both"/>
    </w:pPr>
    <w:rPr>
      <w:rFonts w:ascii="Arial" w:eastAsia="Times New Roman" w:hAnsi="Arial" w:cs="Arial"/>
      <w:sz w:val="20"/>
      <w:szCs w:val="20"/>
      <w:lang w:eastAsia="zh-CN"/>
    </w:rPr>
  </w:style>
  <w:style w:type="paragraph" w:customStyle="1" w:styleId="affffff9">
    <w:name w:val="Íîðìàëüíûé"/>
    <w:rsid w:val="00346839"/>
    <w:pPr>
      <w:suppressAutoHyphens/>
      <w:spacing w:after="0" w:line="240" w:lineRule="auto"/>
    </w:pPr>
    <w:rPr>
      <w:rFonts w:ascii="Courier" w:eastAsia="Times New Roman" w:hAnsi="Courier" w:cs="Courier"/>
      <w:sz w:val="24"/>
      <w:lang w:val="en-GB" w:eastAsia="zh-CN"/>
    </w:rPr>
  </w:style>
  <w:style w:type="paragraph" w:customStyle="1" w:styleId="1fc">
    <w:name w:val="Заголовок записки1"/>
    <w:basedOn w:val="a1"/>
    <w:next w:val="a1"/>
    <w:rsid w:val="00346839"/>
    <w:pPr>
      <w:suppressAutoHyphens/>
      <w:spacing w:after="60" w:line="240" w:lineRule="auto"/>
      <w:jc w:val="both"/>
    </w:pPr>
    <w:rPr>
      <w:rFonts w:ascii="Calibri" w:eastAsia="Times New Roman" w:hAnsi="Calibri" w:cs="Calibri"/>
      <w:sz w:val="24"/>
      <w:szCs w:val="24"/>
      <w:lang w:eastAsia="zh-CN"/>
    </w:rPr>
  </w:style>
  <w:style w:type="paragraph" w:customStyle="1" w:styleId="affffffa">
    <w:name w:val="Заголовок к тексту"/>
    <w:basedOn w:val="a1"/>
    <w:next w:val="ad"/>
    <w:rsid w:val="00346839"/>
    <w:pPr>
      <w:suppressAutoHyphens/>
      <w:spacing w:after="480" w:line="240" w:lineRule="exact"/>
    </w:pPr>
    <w:rPr>
      <w:rFonts w:ascii="Calibri" w:eastAsia="Times New Roman" w:hAnsi="Calibri" w:cs="Calibri"/>
      <w:b/>
      <w:sz w:val="28"/>
      <w:szCs w:val="20"/>
      <w:lang w:eastAsia="zh-CN"/>
    </w:rPr>
  </w:style>
  <w:style w:type="paragraph" w:styleId="affffffb">
    <w:name w:val="endnote text"/>
    <w:basedOn w:val="a1"/>
    <w:link w:val="1fd"/>
    <w:rsid w:val="00346839"/>
    <w:pPr>
      <w:suppressAutoHyphens/>
      <w:spacing w:after="0" w:line="240" w:lineRule="auto"/>
    </w:pPr>
    <w:rPr>
      <w:rFonts w:ascii="Calibri" w:eastAsia="Times New Roman" w:hAnsi="Calibri" w:cs="Calibri"/>
      <w:sz w:val="20"/>
      <w:szCs w:val="20"/>
      <w:lang w:eastAsia="zh-CN"/>
    </w:rPr>
  </w:style>
  <w:style w:type="character" w:customStyle="1" w:styleId="1fd">
    <w:name w:val="Текст концевой сноски Знак1"/>
    <w:basedOn w:val="a2"/>
    <w:link w:val="affffffb"/>
    <w:rsid w:val="00346839"/>
    <w:rPr>
      <w:rFonts w:ascii="Calibri" w:eastAsia="Times New Roman" w:hAnsi="Calibri" w:cs="Calibri"/>
      <w:sz w:val="20"/>
      <w:szCs w:val="20"/>
      <w:lang w:eastAsia="zh-CN"/>
    </w:rPr>
  </w:style>
  <w:style w:type="paragraph" w:customStyle="1" w:styleId="1fe">
    <w:name w:val="Знак1"/>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c">
    <w:name w:val="регистрационные поля"/>
    <w:basedOn w:val="a1"/>
    <w:rsid w:val="00346839"/>
    <w:pPr>
      <w:suppressAutoHyphens/>
      <w:spacing w:after="0" w:line="240" w:lineRule="exact"/>
      <w:jc w:val="center"/>
    </w:pPr>
    <w:rPr>
      <w:rFonts w:ascii="Calibri" w:eastAsia="Times New Roman" w:hAnsi="Calibri" w:cs="Calibri"/>
      <w:sz w:val="28"/>
      <w:szCs w:val="20"/>
      <w:lang w:val="en-US" w:eastAsia="zh-CN"/>
    </w:rPr>
  </w:style>
  <w:style w:type="paragraph" w:customStyle="1" w:styleId="affffffd">
    <w:name w:val="Стиль"/>
    <w:basedOn w:val="a1"/>
    <w:rsid w:val="00346839"/>
    <w:pPr>
      <w:tabs>
        <w:tab w:val="left" w:pos="2160"/>
      </w:tabs>
      <w:suppressAutoHyphens/>
      <w:spacing w:before="120" w:after="0" w:line="240" w:lineRule="exact"/>
      <w:jc w:val="both"/>
    </w:pPr>
    <w:rPr>
      <w:rFonts w:ascii="Courier New" w:eastAsia="Times New Roman" w:hAnsi="Courier New" w:cs="Courier New"/>
      <w:b/>
      <w:bCs/>
      <w:kern w:val="1"/>
      <w:sz w:val="18"/>
      <w:szCs w:val="18"/>
      <w:lang w:val="en-US" w:eastAsia="zh-CN"/>
    </w:rPr>
  </w:style>
  <w:style w:type="paragraph" w:customStyle="1" w:styleId="315">
    <w:name w:val="аголовок 31"/>
    <w:basedOn w:val="a1"/>
    <w:next w:val="a1"/>
    <w:rsid w:val="00346839"/>
    <w:pPr>
      <w:keepNext/>
      <w:suppressAutoHyphens/>
      <w:spacing w:after="0" w:line="240" w:lineRule="auto"/>
      <w:jc w:val="both"/>
    </w:pPr>
    <w:rPr>
      <w:rFonts w:ascii="Calibri" w:eastAsia="Times New Roman" w:hAnsi="Calibri" w:cs="Calibri"/>
      <w:sz w:val="24"/>
      <w:szCs w:val="24"/>
      <w:lang w:eastAsia="zh-CN"/>
    </w:rPr>
  </w:style>
  <w:style w:type="paragraph" w:customStyle="1" w:styleId="affffffe">
    <w:name w:val="Адресат"/>
    <w:basedOn w:val="a1"/>
    <w:rsid w:val="00346839"/>
    <w:pPr>
      <w:suppressAutoHyphens/>
      <w:spacing w:after="0" w:line="240" w:lineRule="exact"/>
    </w:pPr>
    <w:rPr>
      <w:rFonts w:ascii="Calibri" w:eastAsia="Times New Roman" w:hAnsi="Calibri" w:cs="Calibri"/>
      <w:sz w:val="28"/>
      <w:szCs w:val="20"/>
      <w:lang w:eastAsia="zh-CN"/>
    </w:rPr>
  </w:style>
  <w:style w:type="paragraph" w:customStyle="1" w:styleId="afffffff">
    <w:name w:val="А_обычный"/>
    <w:basedOn w:val="a1"/>
    <w:rsid w:val="00346839"/>
    <w:pPr>
      <w:suppressAutoHyphens/>
      <w:spacing w:after="0" w:line="240" w:lineRule="auto"/>
      <w:ind w:firstLine="709"/>
      <w:jc w:val="both"/>
    </w:pPr>
    <w:rPr>
      <w:rFonts w:ascii="Calibri" w:eastAsia="Times New Roman" w:hAnsi="Calibri" w:cs="Calibri"/>
      <w:sz w:val="24"/>
      <w:szCs w:val="24"/>
      <w:lang w:eastAsia="zh-CN"/>
    </w:rPr>
  </w:style>
  <w:style w:type="paragraph" w:customStyle="1" w:styleId="1ff">
    <w:name w:val="Схема документа1"/>
    <w:basedOn w:val="a1"/>
    <w:rsid w:val="00346839"/>
    <w:pPr>
      <w:shd w:val="clear" w:color="auto" w:fill="000080"/>
      <w:suppressAutoHyphens/>
      <w:spacing w:after="0" w:line="240" w:lineRule="auto"/>
    </w:pPr>
    <w:rPr>
      <w:rFonts w:ascii="Tahoma" w:eastAsia="Times New Roman" w:hAnsi="Tahoma" w:cs="Tahoma"/>
      <w:sz w:val="20"/>
      <w:szCs w:val="20"/>
      <w:lang w:eastAsia="zh-CN"/>
    </w:rPr>
  </w:style>
  <w:style w:type="paragraph" w:customStyle="1" w:styleId="02statia2">
    <w:name w:val="02statia2"/>
    <w:basedOn w:val="a1"/>
    <w:rsid w:val="00346839"/>
    <w:pPr>
      <w:suppressAutoHyphens/>
      <w:spacing w:before="120" w:after="0" w:line="320" w:lineRule="atLeast"/>
      <w:ind w:left="2020" w:hanging="880"/>
      <w:jc w:val="both"/>
    </w:pPr>
    <w:rPr>
      <w:rFonts w:ascii="GaramondNarrowC" w:eastAsia="Times New Roman" w:hAnsi="GaramondNarrowC" w:cs="GaramondNarrowC"/>
      <w:color w:val="000000"/>
      <w:sz w:val="21"/>
      <w:szCs w:val="21"/>
      <w:lang w:eastAsia="zh-CN"/>
    </w:rPr>
  </w:style>
  <w:style w:type="paragraph" w:customStyle="1" w:styleId="02statia3">
    <w:name w:val="02statia3"/>
    <w:basedOn w:val="a1"/>
    <w:rsid w:val="00346839"/>
    <w:pPr>
      <w:suppressAutoHyphens/>
      <w:spacing w:before="120" w:after="0" w:line="320" w:lineRule="atLeast"/>
      <w:ind w:left="2900" w:hanging="880"/>
      <w:jc w:val="both"/>
    </w:pPr>
    <w:rPr>
      <w:rFonts w:ascii="GaramondNarrowC" w:eastAsia="Times New Roman" w:hAnsi="GaramondNarrowC" w:cs="GaramondNarrowC"/>
      <w:color w:val="000000"/>
      <w:sz w:val="21"/>
      <w:szCs w:val="21"/>
      <w:lang w:eastAsia="zh-CN"/>
    </w:rPr>
  </w:style>
  <w:style w:type="paragraph" w:styleId="afffffff0">
    <w:name w:val="Revision"/>
    <w:rsid w:val="00346839"/>
    <w:pPr>
      <w:suppressAutoHyphens/>
      <w:spacing w:after="0" w:line="240" w:lineRule="auto"/>
    </w:pPr>
    <w:rPr>
      <w:rFonts w:ascii="Calibri" w:eastAsia="Times New Roman" w:hAnsi="Calibri" w:cs="Calibri"/>
      <w:sz w:val="24"/>
      <w:szCs w:val="24"/>
      <w:lang w:eastAsia="zh-CN"/>
    </w:rPr>
  </w:style>
  <w:style w:type="paragraph" w:styleId="afffffff1">
    <w:name w:val="toa heading"/>
    <w:basedOn w:val="10"/>
    <w:next w:val="a1"/>
    <w:rsid w:val="00346839"/>
    <w:pPr>
      <w:suppressAutoHyphens/>
      <w:jc w:val="left"/>
    </w:pPr>
    <w:rPr>
      <w:rFonts w:ascii="Cambria" w:hAnsi="Cambria" w:cs="Cambria"/>
      <w:bCs/>
      <w:kern w:val="1"/>
      <w:sz w:val="32"/>
      <w:szCs w:val="32"/>
      <w:lang w:eastAsia="zh-CN"/>
    </w:rPr>
  </w:style>
  <w:style w:type="paragraph" w:customStyle="1" w:styleId="1ff0">
    <w:name w:val="Текст примечания1"/>
    <w:basedOn w:val="a1"/>
    <w:rsid w:val="00346839"/>
    <w:pPr>
      <w:suppressAutoHyphens/>
      <w:spacing w:after="0" w:line="240" w:lineRule="auto"/>
    </w:pPr>
    <w:rPr>
      <w:rFonts w:ascii="Calibri" w:eastAsia="Times New Roman" w:hAnsi="Calibri" w:cs="Calibri"/>
      <w:sz w:val="20"/>
      <w:szCs w:val="20"/>
      <w:lang w:eastAsia="zh-CN"/>
    </w:rPr>
  </w:style>
  <w:style w:type="paragraph" w:styleId="afffffff2">
    <w:name w:val="annotation text"/>
    <w:basedOn w:val="a1"/>
    <w:link w:val="1ff1"/>
    <w:rsid w:val="00346839"/>
    <w:pPr>
      <w:spacing w:after="0" w:line="240" w:lineRule="auto"/>
    </w:pPr>
    <w:rPr>
      <w:rFonts w:ascii="Times New Roman" w:eastAsia="Times New Roman" w:hAnsi="Times New Roman" w:cs="Times New Roman"/>
      <w:sz w:val="20"/>
      <w:szCs w:val="20"/>
    </w:rPr>
  </w:style>
  <w:style w:type="character" w:customStyle="1" w:styleId="1ff1">
    <w:name w:val="Текст примечания Знак1"/>
    <w:basedOn w:val="a2"/>
    <w:link w:val="afffffff2"/>
    <w:rsid w:val="00346839"/>
    <w:rPr>
      <w:rFonts w:ascii="Times New Roman" w:eastAsia="Times New Roman" w:hAnsi="Times New Roman" w:cs="Times New Roman"/>
      <w:sz w:val="20"/>
      <w:szCs w:val="20"/>
    </w:rPr>
  </w:style>
  <w:style w:type="paragraph" w:styleId="afffffff3">
    <w:name w:val="annotation subject"/>
    <w:basedOn w:val="1ff0"/>
    <w:next w:val="1ff0"/>
    <w:link w:val="afffffff4"/>
    <w:rsid w:val="00346839"/>
    <w:rPr>
      <w:b/>
      <w:bCs/>
    </w:rPr>
  </w:style>
  <w:style w:type="character" w:customStyle="1" w:styleId="afffffff4">
    <w:name w:val="Тема примечания Знак"/>
    <w:basedOn w:val="1ff1"/>
    <w:link w:val="afffffff3"/>
    <w:rsid w:val="00346839"/>
    <w:rPr>
      <w:rFonts w:ascii="Calibri" w:eastAsia="Times New Roman" w:hAnsi="Calibri" w:cs="Calibri"/>
      <w:b/>
      <w:bCs/>
      <w:sz w:val="20"/>
      <w:szCs w:val="20"/>
      <w:lang w:eastAsia="zh-CN"/>
    </w:rPr>
  </w:style>
  <w:style w:type="paragraph" w:customStyle="1" w:styleId="c12">
    <w:name w:val="c12"/>
    <w:basedOn w:val="a1"/>
    <w:rsid w:val="00346839"/>
    <w:pPr>
      <w:widowControl w:val="0"/>
      <w:suppressAutoHyphens/>
      <w:autoSpaceDE w:val="0"/>
      <w:spacing w:after="0" w:line="240" w:lineRule="atLeast"/>
      <w:jc w:val="center"/>
    </w:pPr>
    <w:rPr>
      <w:rFonts w:ascii="Calibri" w:eastAsia="Times New Roman" w:hAnsi="Calibri" w:cs="Calibri"/>
      <w:sz w:val="24"/>
      <w:szCs w:val="24"/>
      <w:lang w:val="en-US" w:eastAsia="zh-CN"/>
    </w:rPr>
  </w:style>
  <w:style w:type="paragraph" w:customStyle="1" w:styleId="afffffff5">
    <w:name w:val="Таблица шапка"/>
    <w:basedOn w:val="a1"/>
    <w:rsid w:val="00346839"/>
    <w:pPr>
      <w:keepNext/>
      <w:suppressAutoHyphens/>
      <w:spacing w:before="40" w:after="40" w:line="240" w:lineRule="auto"/>
      <w:ind w:left="57" w:right="57"/>
    </w:pPr>
    <w:rPr>
      <w:rFonts w:ascii="Calibri" w:eastAsia="Times New Roman" w:hAnsi="Calibri" w:cs="Calibri"/>
      <w:sz w:val="18"/>
      <w:szCs w:val="18"/>
      <w:lang w:eastAsia="zh-CN"/>
    </w:rPr>
  </w:style>
  <w:style w:type="paragraph" w:styleId="2f6">
    <w:name w:val="Quote"/>
    <w:basedOn w:val="a1"/>
    <w:next w:val="a1"/>
    <w:link w:val="214"/>
    <w:qFormat/>
    <w:rsid w:val="00346839"/>
    <w:pPr>
      <w:suppressAutoHyphens/>
      <w:spacing w:after="0" w:line="240" w:lineRule="auto"/>
    </w:pPr>
    <w:rPr>
      <w:rFonts w:ascii="Calibri" w:eastAsia="Times New Roman" w:hAnsi="Calibri" w:cs="Calibri"/>
      <w:i/>
      <w:sz w:val="24"/>
      <w:szCs w:val="24"/>
      <w:lang w:eastAsia="zh-CN"/>
    </w:rPr>
  </w:style>
  <w:style w:type="character" w:customStyle="1" w:styleId="214">
    <w:name w:val="Цитата 2 Знак1"/>
    <w:basedOn w:val="a2"/>
    <w:link w:val="2f6"/>
    <w:rsid w:val="00346839"/>
    <w:rPr>
      <w:rFonts w:ascii="Calibri" w:eastAsia="Times New Roman" w:hAnsi="Calibri" w:cs="Calibri"/>
      <w:i/>
      <w:sz w:val="24"/>
      <w:szCs w:val="24"/>
      <w:lang w:eastAsia="zh-CN"/>
    </w:rPr>
  </w:style>
  <w:style w:type="paragraph" w:styleId="afffffff6">
    <w:name w:val="Intense Quote"/>
    <w:basedOn w:val="a1"/>
    <w:next w:val="a1"/>
    <w:link w:val="1ff2"/>
    <w:qFormat/>
    <w:rsid w:val="00346839"/>
    <w:pPr>
      <w:suppressAutoHyphens/>
      <w:spacing w:after="0" w:line="240" w:lineRule="auto"/>
      <w:ind w:left="720" w:right="720"/>
    </w:pPr>
    <w:rPr>
      <w:rFonts w:ascii="Calibri" w:eastAsia="Times New Roman" w:hAnsi="Calibri" w:cs="Calibri"/>
      <w:b/>
      <w:i/>
      <w:sz w:val="24"/>
      <w:szCs w:val="20"/>
      <w:lang w:eastAsia="zh-CN"/>
    </w:rPr>
  </w:style>
  <w:style w:type="character" w:customStyle="1" w:styleId="1ff2">
    <w:name w:val="Выделенная цитата Знак1"/>
    <w:basedOn w:val="a2"/>
    <w:link w:val="afffffff6"/>
    <w:rsid w:val="00346839"/>
    <w:rPr>
      <w:rFonts w:ascii="Calibri" w:eastAsia="Times New Roman" w:hAnsi="Calibri" w:cs="Calibri"/>
      <w:b/>
      <w:i/>
      <w:sz w:val="24"/>
      <w:szCs w:val="20"/>
      <w:lang w:eastAsia="zh-CN"/>
    </w:rPr>
  </w:style>
  <w:style w:type="paragraph" w:customStyle="1" w:styleId="afffffff7">
    <w:name w:val="Исполнитель"/>
    <w:basedOn w:val="ad"/>
    <w:rsid w:val="00346839"/>
    <w:pPr>
      <w:spacing w:after="120" w:line="240" w:lineRule="exact"/>
      <w:jc w:val="left"/>
    </w:pPr>
    <w:rPr>
      <w:sz w:val="24"/>
      <w:lang w:eastAsia="zh-CN"/>
    </w:rPr>
  </w:style>
  <w:style w:type="paragraph" w:customStyle="1" w:styleId="xl24">
    <w:name w:val="xl24"/>
    <w:basedOn w:val="a1"/>
    <w:rsid w:val="00346839"/>
    <w:pPr>
      <w:suppressAutoHyphens/>
      <w:spacing w:before="100" w:after="100" w:line="240" w:lineRule="auto"/>
      <w:jc w:val="center"/>
    </w:pPr>
    <w:rPr>
      <w:rFonts w:ascii="Times New Roman" w:eastAsia="Times New Roman" w:hAnsi="Times New Roman" w:cs="Times New Roman"/>
      <w:sz w:val="24"/>
      <w:szCs w:val="20"/>
      <w:lang w:eastAsia="zh-CN"/>
    </w:rPr>
  </w:style>
  <w:style w:type="paragraph" w:customStyle="1" w:styleId="3f1">
    <w:name w:val="Знак3"/>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f8">
    <w:name w:val="Основной шрифт абзаца Знак"/>
    <w:basedOn w:val="a1"/>
    <w:rsid w:val="00346839"/>
    <w:pPr>
      <w:suppressAutoHyphens/>
      <w:spacing w:before="100" w:after="100" w:line="240" w:lineRule="auto"/>
    </w:pPr>
    <w:rPr>
      <w:rFonts w:ascii="Tahoma" w:eastAsia="Times New Roman" w:hAnsi="Tahoma" w:cs="Tahoma"/>
      <w:sz w:val="20"/>
      <w:szCs w:val="20"/>
      <w:lang w:val="en-US" w:eastAsia="zh-CN"/>
    </w:rPr>
  </w:style>
  <w:style w:type="paragraph" w:customStyle="1" w:styleId="afffffff9">
    <w:name w:val="Готовый"/>
    <w:basedOn w:val="a1"/>
    <w:rsid w:val="0034683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Times New Roman" w:hAnsi="Courier New" w:cs="Courier New"/>
      <w:sz w:val="20"/>
      <w:szCs w:val="20"/>
      <w:lang w:eastAsia="zh-CN"/>
    </w:rPr>
  </w:style>
  <w:style w:type="paragraph" w:customStyle="1" w:styleId="afffffffa">
    <w:name w:val="Тендерные данные"/>
    <w:basedOn w:val="a1"/>
    <w:rsid w:val="00346839"/>
    <w:pPr>
      <w:suppressAutoHyphens/>
      <w:spacing w:before="120" w:after="60" w:line="240" w:lineRule="auto"/>
      <w:jc w:val="both"/>
    </w:pPr>
    <w:rPr>
      <w:rFonts w:ascii="Times New Roman" w:eastAsia="Times New Roman" w:hAnsi="Times New Roman" w:cs="Times New Roman"/>
      <w:b/>
      <w:bCs/>
      <w:sz w:val="24"/>
      <w:szCs w:val="24"/>
      <w:lang w:eastAsia="zh-CN"/>
    </w:rPr>
  </w:style>
  <w:style w:type="paragraph" w:customStyle="1" w:styleId="1ff3">
    <w:name w:val="Текст1"/>
    <w:basedOn w:val="1f7"/>
    <w:rsid w:val="00346839"/>
  </w:style>
  <w:style w:type="paragraph" w:customStyle="1" w:styleId="WW-">
    <w:name w:val="WW-Текст"/>
    <w:basedOn w:val="a1"/>
    <w:rsid w:val="00346839"/>
    <w:pPr>
      <w:suppressAutoHyphens/>
      <w:spacing w:after="0" w:line="240" w:lineRule="auto"/>
    </w:pPr>
    <w:rPr>
      <w:rFonts w:ascii="Courier New" w:eastAsia="Times New Roman" w:hAnsi="Courier New" w:cs="Courier New"/>
      <w:sz w:val="20"/>
      <w:szCs w:val="20"/>
      <w:lang w:eastAsia="zh-CN"/>
    </w:rPr>
  </w:style>
  <w:style w:type="paragraph" w:customStyle="1" w:styleId="u">
    <w:name w:val="u"/>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j">
    <w:name w:val="uj"/>
    <w:basedOn w:val="a1"/>
    <w:rsid w:val="00346839"/>
    <w:pPr>
      <w:suppressAutoHyphens/>
      <w:spacing w:after="0" w:line="240" w:lineRule="auto"/>
      <w:ind w:firstLine="225"/>
      <w:jc w:val="both"/>
    </w:pPr>
    <w:rPr>
      <w:rFonts w:ascii="Times New Roman" w:eastAsia="Times New Roman" w:hAnsi="Times New Roman" w:cs="Times New Roman"/>
      <w:sz w:val="24"/>
      <w:szCs w:val="24"/>
      <w:lang w:eastAsia="zh-CN"/>
    </w:rPr>
  </w:style>
  <w:style w:type="paragraph" w:customStyle="1" w:styleId="uni">
    <w:name w:val="uni"/>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nip">
    <w:name w:val="unip"/>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1ff4">
    <w:name w:val="Обычный1"/>
    <w:rsid w:val="00346839"/>
    <w:pPr>
      <w:suppressAutoHyphens/>
      <w:snapToGrid w:val="0"/>
      <w:spacing w:after="0" w:line="240" w:lineRule="auto"/>
    </w:pPr>
    <w:rPr>
      <w:rFonts w:ascii="Arial" w:eastAsia="Times New Roman" w:hAnsi="Arial" w:cs="Arial"/>
      <w:sz w:val="18"/>
      <w:szCs w:val="20"/>
      <w:lang w:eastAsia="zh-CN"/>
    </w:rPr>
  </w:style>
  <w:style w:type="paragraph" w:customStyle="1" w:styleId="Style13">
    <w:name w:val="Style13"/>
    <w:basedOn w:val="a1"/>
    <w:rsid w:val="00346839"/>
    <w:pPr>
      <w:widowControl w:val="0"/>
      <w:suppressAutoHyphens/>
      <w:autoSpaceDE w:val="0"/>
      <w:spacing w:after="0" w:line="240" w:lineRule="auto"/>
    </w:pPr>
    <w:rPr>
      <w:rFonts w:ascii="Arial" w:eastAsia="Times New Roman" w:hAnsi="Arial" w:cs="Arial"/>
      <w:sz w:val="24"/>
      <w:szCs w:val="24"/>
      <w:lang w:eastAsia="zh-CN"/>
    </w:rPr>
  </w:style>
  <w:style w:type="paragraph" w:customStyle="1" w:styleId="Style3">
    <w:name w:val="Style3"/>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6">
    <w:name w:val="Style6"/>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Iauiue">
    <w:name w:val="Iau?iue"/>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Style2">
    <w:name w:val="Style2"/>
    <w:basedOn w:val="a1"/>
    <w:rsid w:val="00346839"/>
    <w:pPr>
      <w:widowControl w:val="0"/>
      <w:suppressAutoHyphens/>
      <w:autoSpaceDE w:val="0"/>
      <w:spacing w:after="0" w:line="330" w:lineRule="exact"/>
    </w:pPr>
    <w:rPr>
      <w:rFonts w:ascii="Times New Roman" w:eastAsia="Times New Roman" w:hAnsi="Times New Roman" w:cs="Times New Roman"/>
      <w:sz w:val="24"/>
      <w:szCs w:val="24"/>
      <w:lang w:eastAsia="zh-CN"/>
    </w:rPr>
  </w:style>
  <w:style w:type="paragraph" w:customStyle="1" w:styleId="Style11">
    <w:name w:val="Style11"/>
    <w:basedOn w:val="a1"/>
    <w:rsid w:val="00346839"/>
    <w:pPr>
      <w:widowControl w:val="0"/>
      <w:suppressAutoHyphens/>
      <w:autoSpaceDE w:val="0"/>
      <w:spacing w:after="0" w:line="279" w:lineRule="exact"/>
      <w:ind w:firstLine="582"/>
      <w:jc w:val="both"/>
    </w:pPr>
    <w:rPr>
      <w:rFonts w:ascii="Times New Roman" w:eastAsia="Times New Roman" w:hAnsi="Times New Roman" w:cs="Times New Roman"/>
      <w:sz w:val="24"/>
      <w:szCs w:val="24"/>
      <w:lang w:eastAsia="zh-CN"/>
    </w:rPr>
  </w:style>
  <w:style w:type="paragraph" w:customStyle="1" w:styleId="Default">
    <w:name w:val="Default"/>
    <w:rsid w:val="00346839"/>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Style7">
    <w:name w:val="Style7"/>
    <w:basedOn w:val="a1"/>
    <w:rsid w:val="00346839"/>
    <w:pPr>
      <w:widowControl w:val="0"/>
      <w:suppressAutoHyphens/>
      <w:autoSpaceDE w:val="0"/>
      <w:spacing w:after="0" w:line="278" w:lineRule="exact"/>
      <w:jc w:val="both"/>
    </w:pPr>
    <w:rPr>
      <w:rFonts w:ascii="Times New Roman" w:eastAsia="Times New Roman" w:hAnsi="Times New Roman" w:cs="Times New Roman"/>
      <w:sz w:val="24"/>
      <w:szCs w:val="24"/>
      <w:lang w:eastAsia="zh-CN"/>
    </w:rPr>
  </w:style>
  <w:style w:type="paragraph" w:customStyle="1" w:styleId="Style8">
    <w:name w:val="Style8"/>
    <w:basedOn w:val="a1"/>
    <w:rsid w:val="00346839"/>
    <w:pPr>
      <w:widowControl w:val="0"/>
      <w:suppressAutoHyphens/>
      <w:autoSpaceDE w:val="0"/>
      <w:spacing w:after="0" w:line="277" w:lineRule="exact"/>
      <w:ind w:firstLine="691"/>
      <w:jc w:val="both"/>
    </w:pPr>
    <w:rPr>
      <w:rFonts w:ascii="Times New Roman" w:eastAsia="Times New Roman" w:hAnsi="Times New Roman" w:cs="Times New Roman"/>
      <w:sz w:val="24"/>
      <w:szCs w:val="24"/>
      <w:lang w:eastAsia="zh-CN"/>
    </w:rPr>
  </w:style>
  <w:style w:type="paragraph" w:customStyle="1" w:styleId="1ff5">
    <w:name w:val="Основной текст1"/>
    <w:basedOn w:val="a1"/>
    <w:rsid w:val="00346839"/>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fffffffb">
    <w:name w:val="Обычный таблица"/>
    <w:basedOn w:val="a1"/>
    <w:rsid w:val="00346839"/>
    <w:pPr>
      <w:suppressAutoHyphens/>
      <w:spacing w:after="0" w:line="240" w:lineRule="auto"/>
    </w:pPr>
    <w:rPr>
      <w:rFonts w:ascii="Times New Roman" w:eastAsia="Times New Roman" w:hAnsi="Times New Roman" w:cs="Times New Roman"/>
      <w:sz w:val="18"/>
      <w:szCs w:val="18"/>
      <w:lang w:eastAsia="zh-CN"/>
    </w:rPr>
  </w:style>
  <w:style w:type="paragraph" w:customStyle="1" w:styleId="afffffffc">
    <w:name w:val="Содержимое таблицы"/>
    <w:basedOn w:val="a1"/>
    <w:rsid w:val="00346839"/>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ffd">
    <w:name w:val="Заголовок таблицы"/>
    <w:basedOn w:val="afffffffc"/>
    <w:rsid w:val="00346839"/>
    <w:pPr>
      <w:jc w:val="center"/>
    </w:pPr>
    <w:rPr>
      <w:b/>
      <w:bCs/>
    </w:rPr>
  </w:style>
  <w:style w:type="paragraph" w:customStyle="1" w:styleId="afffffffe">
    <w:name w:val="Содержимое врезки"/>
    <w:basedOn w:val="ad"/>
    <w:rsid w:val="00346839"/>
    <w:pPr>
      <w:spacing w:after="120" w:line="276" w:lineRule="auto"/>
      <w:jc w:val="left"/>
    </w:pPr>
    <w:rPr>
      <w:rFonts w:ascii="Calibri" w:eastAsia="Calibri" w:hAnsi="Calibri" w:cs="Calibri"/>
      <w:sz w:val="22"/>
      <w:szCs w:val="22"/>
      <w:lang w:eastAsia="zh-CN"/>
    </w:rPr>
  </w:style>
  <w:style w:type="paragraph" w:customStyle="1" w:styleId="221">
    <w:name w:val="Основной текст с отступом 22"/>
    <w:basedOn w:val="a1"/>
    <w:rsid w:val="00346839"/>
    <w:pPr>
      <w:suppressAutoHyphens/>
      <w:spacing w:after="120" w:line="480" w:lineRule="auto"/>
      <w:ind w:left="283"/>
    </w:pPr>
    <w:rPr>
      <w:rFonts w:ascii="Times New Roman" w:eastAsia="Times New Roman" w:hAnsi="Times New Roman" w:cs="Times New Roman"/>
      <w:sz w:val="20"/>
      <w:szCs w:val="20"/>
      <w:lang w:eastAsia="zh-CN"/>
    </w:rPr>
  </w:style>
  <w:style w:type="paragraph" w:customStyle="1" w:styleId="affffffff">
    <w:name w:val="Подраздел"/>
    <w:basedOn w:val="a1"/>
    <w:rsid w:val="00346839"/>
    <w:pPr>
      <w:suppressAutoHyphens/>
      <w:spacing w:before="240" w:after="120" w:line="240" w:lineRule="auto"/>
      <w:jc w:val="center"/>
    </w:pPr>
    <w:rPr>
      <w:rFonts w:ascii="TimesDL" w:eastAsia="Times New Roman" w:hAnsi="TimesDL" w:cs="TimesDL"/>
      <w:b/>
      <w:bCs/>
      <w:smallCaps/>
      <w:spacing w:val="-2"/>
      <w:sz w:val="24"/>
      <w:szCs w:val="24"/>
      <w:lang w:eastAsia="zh-CN"/>
    </w:rPr>
  </w:style>
  <w:style w:type="paragraph" w:styleId="affffffff0">
    <w:name w:val="Title"/>
    <w:basedOn w:val="a1"/>
    <w:next w:val="a1"/>
    <w:link w:val="affffffff1"/>
    <w:qFormat/>
    <w:rsid w:val="00346839"/>
    <w:pPr>
      <w:spacing w:before="240" w:after="60" w:line="240" w:lineRule="auto"/>
      <w:jc w:val="center"/>
      <w:outlineLvl w:val="0"/>
    </w:pPr>
    <w:rPr>
      <w:rFonts w:ascii="Cambria" w:eastAsia="Times New Roman" w:hAnsi="Cambria" w:cs="Times New Roman"/>
      <w:b/>
      <w:bCs/>
      <w:kern w:val="28"/>
      <w:sz w:val="32"/>
      <w:szCs w:val="32"/>
      <w:lang w:eastAsia="ar-SA"/>
    </w:rPr>
  </w:style>
  <w:style w:type="character" w:customStyle="1" w:styleId="affffffff1">
    <w:name w:val="Заголовок Знак"/>
    <w:basedOn w:val="a2"/>
    <w:link w:val="affffffff0"/>
    <w:rsid w:val="00346839"/>
    <w:rPr>
      <w:rFonts w:ascii="Cambria" w:eastAsia="Times New Roman" w:hAnsi="Cambria" w:cs="Times New Roman"/>
      <w:b/>
      <w:bCs/>
      <w:kern w:val="28"/>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81F3D-BF82-4356-9031-CA8F1B61F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799</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Ольховка</cp:lastModifiedBy>
  <cp:revision>2</cp:revision>
  <dcterms:created xsi:type="dcterms:W3CDTF">2017-10-12T05:58:00Z</dcterms:created>
  <dcterms:modified xsi:type="dcterms:W3CDTF">2017-10-12T05:58:00Z</dcterms:modified>
</cp:coreProperties>
</file>